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B04B67" w:rsidRPr="0070715B" w:rsidTr="00F548D9">
        <w:trPr>
          <w:trHeight w:val="87"/>
        </w:trPr>
        <w:tc>
          <w:tcPr>
            <w:tcW w:w="9923" w:type="dxa"/>
            <w:shd w:val="clear" w:color="auto" w:fill="auto"/>
          </w:tcPr>
          <w:p w:rsidR="00F548D9" w:rsidRPr="004F7257" w:rsidRDefault="00F548D9" w:rsidP="001D15FC">
            <w:pPr>
              <w:widowControl w:val="0"/>
              <w:snapToGrid w:val="0"/>
              <w:rPr>
                <w:sz w:val="14"/>
                <w:szCs w:val="20"/>
              </w:rPr>
            </w:pPr>
            <w:bookmarkStart w:id="0" w:name="_GoBack"/>
            <w:bookmarkEnd w:id="0"/>
          </w:p>
        </w:tc>
      </w:tr>
      <w:tr w:rsidR="00B04B67" w:rsidRPr="0070715B" w:rsidTr="00F548D9">
        <w:trPr>
          <w:trHeight w:val="367"/>
        </w:trPr>
        <w:tc>
          <w:tcPr>
            <w:tcW w:w="9923" w:type="dxa"/>
            <w:shd w:val="clear" w:color="auto" w:fill="1F497D"/>
            <w:vAlign w:val="center"/>
          </w:tcPr>
          <w:p w:rsidR="00B04B67" w:rsidRPr="0070715B" w:rsidRDefault="00B04B67" w:rsidP="001D15FC">
            <w:pPr>
              <w:widowControl w:val="0"/>
              <w:jc w:val="center"/>
              <w:rPr>
                <w:color w:val="FFFFFF"/>
                <w:sz w:val="40"/>
                <w:szCs w:val="40"/>
              </w:rPr>
            </w:pPr>
            <w:bookmarkStart w:id="1" w:name="Wzor_protokolu"/>
            <w:r w:rsidRPr="0070715B">
              <w:rPr>
                <w:b/>
                <w:bCs/>
                <w:color w:val="FFFFFF"/>
                <w:sz w:val="40"/>
                <w:szCs w:val="40"/>
              </w:rPr>
              <w:t>WZÓR PROTOKOŁU</w:t>
            </w:r>
            <w:bookmarkEnd w:id="1"/>
          </w:p>
        </w:tc>
      </w:tr>
    </w:tbl>
    <w:p w:rsidR="00B04B67" w:rsidRPr="0070715B" w:rsidRDefault="00B04B67" w:rsidP="00F548D9">
      <w:pPr>
        <w:tabs>
          <w:tab w:val="left" w:pos="6237"/>
        </w:tabs>
        <w:rPr>
          <w:sz w:val="16"/>
        </w:rPr>
      </w:pPr>
    </w:p>
    <w:p w:rsidR="00B04B67" w:rsidRDefault="00B04B67" w:rsidP="00F548D9">
      <w:pPr>
        <w:tabs>
          <w:tab w:val="left" w:pos="6237"/>
        </w:tabs>
        <w:rPr>
          <w:sz w:val="16"/>
        </w:rPr>
      </w:pPr>
    </w:p>
    <w:p w:rsidR="00841458" w:rsidRDefault="00841458" w:rsidP="00F548D9">
      <w:pPr>
        <w:tabs>
          <w:tab w:val="left" w:pos="6237"/>
        </w:tabs>
        <w:rPr>
          <w:sz w:val="16"/>
        </w:rPr>
      </w:pPr>
    </w:p>
    <w:p w:rsidR="00F548D9" w:rsidRPr="0070715B" w:rsidRDefault="00F548D9" w:rsidP="00F548D9">
      <w:pPr>
        <w:tabs>
          <w:tab w:val="left" w:pos="6237"/>
        </w:tabs>
        <w:rPr>
          <w:sz w:val="16"/>
        </w:rPr>
      </w:pPr>
    </w:p>
    <w:p w:rsidR="00B04B67" w:rsidRPr="0070715B" w:rsidRDefault="00B04B67" w:rsidP="001D15FC">
      <w:pPr>
        <w:tabs>
          <w:tab w:val="left" w:pos="6237"/>
          <w:tab w:val="left" w:pos="6804"/>
        </w:tabs>
        <w:rPr>
          <w:sz w:val="16"/>
        </w:rPr>
      </w:pPr>
      <w:r w:rsidRPr="0070715B">
        <w:rPr>
          <w:sz w:val="16"/>
        </w:rPr>
        <w:t>...................................................</w:t>
      </w:r>
      <w:r w:rsidRPr="0070715B">
        <w:rPr>
          <w:sz w:val="16"/>
        </w:rPr>
        <w:tab/>
      </w:r>
      <w:r w:rsidRPr="0070715B">
        <w:rPr>
          <w:sz w:val="16"/>
        </w:rPr>
        <w:tab/>
      </w:r>
    </w:p>
    <w:p w:rsidR="00B04B67" w:rsidRPr="0070715B" w:rsidRDefault="00B04B67" w:rsidP="001D15FC">
      <w:pPr>
        <w:rPr>
          <w:sz w:val="16"/>
        </w:rPr>
      </w:pPr>
      <w:r w:rsidRPr="0070715B">
        <w:rPr>
          <w:sz w:val="16"/>
        </w:rPr>
        <w:t>(Nazwa i adres Wykonawcy)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B04B67" w:rsidRPr="0070715B" w:rsidTr="00514D94">
        <w:trPr>
          <w:trHeight w:val="87"/>
        </w:trPr>
        <w:tc>
          <w:tcPr>
            <w:tcW w:w="9639" w:type="dxa"/>
            <w:shd w:val="clear" w:color="auto" w:fill="auto"/>
          </w:tcPr>
          <w:p w:rsidR="00B04B67" w:rsidRDefault="00B04B67" w:rsidP="001D15FC">
            <w:pPr>
              <w:widowControl w:val="0"/>
              <w:snapToGrid w:val="0"/>
              <w:jc w:val="center"/>
              <w:rPr>
                <w:sz w:val="14"/>
                <w:szCs w:val="20"/>
              </w:rPr>
            </w:pPr>
          </w:p>
          <w:p w:rsidR="00841458" w:rsidRPr="004F7257" w:rsidRDefault="00841458" w:rsidP="001D15FC">
            <w:pPr>
              <w:widowControl w:val="0"/>
              <w:snapToGrid w:val="0"/>
              <w:jc w:val="center"/>
              <w:rPr>
                <w:sz w:val="14"/>
                <w:szCs w:val="20"/>
              </w:rPr>
            </w:pPr>
          </w:p>
        </w:tc>
      </w:tr>
      <w:tr w:rsidR="00B04B67" w:rsidRPr="0070715B" w:rsidTr="00514D94">
        <w:tc>
          <w:tcPr>
            <w:tcW w:w="9639" w:type="dxa"/>
            <w:shd w:val="clear" w:color="auto" w:fill="1F497D"/>
          </w:tcPr>
          <w:p w:rsidR="00B04B67" w:rsidRPr="0070715B" w:rsidRDefault="00B04B67" w:rsidP="001D15FC">
            <w:pPr>
              <w:widowControl w:val="0"/>
              <w:ind w:left="-108" w:right="-108"/>
              <w:jc w:val="center"/>
            </w:pPr>
            <w:r w:rsidRPr="0070715B">
              <w:rPr>
                <w:b/>
                <w:bCs/>
                <w:color w:val="FFFFFF"/>
                <w:sz w:val="28"/>
              </w:rPr>
              <w:t>PROTOKÓŁ</w:t>
            </w:r>
          </w:p>
        </w:tc>
      </w:tr>
    </w:tbl>
    <w:p w:rsidR="00B04B67" w:rsidRPr="0070715B" w:rsidRDefault="00B04B67" w:rsidP="001D15FC">
      <w:pPr>
        <w:pStyle w:val="Skrconyadreszwrotny"/>
        <w:spacing w:line="276" w:lineRule="auto"/>
        <w:jc w:val="center"/>
        <w:rPr>
          <w:rFonts w:ascii="Verdana" w:hAnsi="Verdana"/>
          <w:sz w:val="22"/>
        </w:rPr>
      </w:pPr>
      <w:r w:rsidRPr="0070715B">
        <w:rPr>
          <w:rFonts w:ascii="Verdana" w:hAnsi="Verdana"/>
          <w:sz w:val="22"/>
        </w:rPr>
        <w:t xml:space="preserve">po przeprowadzonej </w:t>
      </w:r>
    </w:p>
    <w:p w:rsidR="00B04B67" w:rsidRPr="0070715B" w:rsidRDefault="00B04B67" w:rsidP="001D15FC">
      <w:pPr>
        <w:pStyle w:val="Skrconyadreszwrotny"/>
        <w:spacing w:line="276" w:lineRule="auto"/>
        <w:jc w:val="center"/>
        <w:rPr>
          <w:rFonts w:ascii="Verdana" w:hAnsi="Verdana"/>
          <w:sz w:val="22"/>
        </w:rPr>
      </w:pPr>
      <w:r w:rsidRPr="0070715B">
        <w:rPr>
          <w:rFonts w:ascii="Verdana" w:hAnsi="Verdana"/>
          <w:sz w:val="22"/>
        </w:rPr>
        <w:t xml:space="preserve">konserwacji (konserwacji/przeglądu)*/naprawie* </w:t>
      </w:r>
    </w:p>
    <w:p w:rsidR="00B04B67" w:rsidRPr="004F7257" w:rsidRDefault="00B04B67" w:rsidP="001D15FC">
      <w:pPr>
        <w:pStyle w:val="Skrconyadreszwrotny"/>
        <w:spacing w:line="276" w:lineRule="auto"/>
        <w:rPr>
          <w:rFonts w:ascii="Verdana" w:hAnsi="Verdana"/>
          <w:sz w:val="16"/>
        </w:rPr>
      </w:pPr>
    </w:p>
    <w:p w:rsidR="00B04B67" w:rsidRPr="0070715B" w:rsidRDefault="00B63528" w:rsidP="001D15FC">
      <w:pPr>
        <w:pStyle w:val="Skrconyadreszwrotny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urządzenia/sieci</w:t>
      </w:r>
      <w:r w:rsidR="00B04B67">
        <w:rPr>
          <w:rFonts w:ascii="Verdana" w:hAnsi="Verdana"/>
          <w:sz w:val="22"/>
        </w:rPr>
        <w:t xml:space="preserve"> </w:t>
      </w:r>
      <w:r w:rsidR="00B04B67" w:rsidRPr="0070715B">
        <w:rPr>
          <w:rFonts w:ascii="Verdana" w:hAnsi="Verdana"/>
          <w:sz w:val="22"/>
        </w:rPr>
        <w:t>o numerze fabrycznym/rejestracyjnym</w:t>
      </w:r>
      <w:r w:rsidR="00B04B67">
        <w:rPr>
          <w:rFonts w:ascii="Verdana" w:hAnsi="Verdana"/>
          <w:sz w:val="22"/>
        </w:rPr>
        <w:t>/innym identyfikatorze</w:t>
      </w:r>
      <w:r w:rsidR="00B04B67" w:rsidRPr="0070715B">
        <w:rPr>
          <w:rFonts w:ascii="Verdana" w:hAnsi="Verdana"/>
          <w:sz w:val="22"/>
        </w:rPr>
        <w:t xml:space="preserve"> </w:t>
      </w:r>
      <w:r w:rsidR="00B04B67">
        <w:rPr>
          <w:rFonts w:ascii="Verdana" w:hAnsi="Verdana"/>
          <w:sz w:val="22"/>
        </w:rPr>
        <w:t>.</w:t>
      </w:r>
      <w:r w:rsidR="00B04B67" w:rsidRPr="0070715B">
        <w:rPr>
          <w:rFonts w:ascii="Verdana" w:hAnsi="Verdana"/>
          <w:sz w:val="22"/>
          <w:szCs w:val="22"/>
        </w:rPr>
        <w:t>..........</w:t>
      </w: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10"/>
          <w:szCs w:val="22"/>
        </w:rPr>
      </w:pP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22"/>
          <w:szCs w:val="22"/>
        </w:rPr>
      </w:pP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22"/>
          <w:szCs w:val="22"/>
        </w:rPr>
      </w:pPr>
      <w:r w:rsidRPr="0070715B">
        <w:rPr>
          <w:rFonts w:ascii="Verdana" w:hAnsi="Verdana"/>
          <w:sz w:val="22"/>
          <w:szCs w:val="22"/>
        </w:rPr>
        <w:t>w obiekcie ........................................................................................................</w:t>
      </w: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22"/>
          <w:szCs w:val="22"/>
        </w:rPr>
      </w:pPr>
      <w:r w:rsidRPr="0070715B">
        <w:rPr>
          <w:rFonts w:ascii="Verdana" w:hAnsi="Verdana"/>
          <w:i/>
          <w:sz w:val="16"/>
          <w:szCs w:val="22"/>
        </w:rPr>
        <w:t>(adres budynku)</w:t>
      </w: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18"/>
          <w:szCs w:val="22"/>
        </w:rPr>
      </w:pPr>
    </w:p>
    <w:p w:rsidR="00B04B67" w:rsidRPr="0070715B" w:rsidRDefault="00B04B67" w:rsidP="001D15FC">
      <w:pPr>
        <w:pStyle w:val="Skrconyadreszwrotny"/>
        <w:jc w:val="center"/>
        <w:rPr>
          <w:rFonts w:ascii="Verdana" w:hAnsi="Verdana"/>
          <w:sz w:val="22"/>
          <w:szCs w:val="22"/>
        </w:rPr>
      </w:pPr>
      <w:r w:rsidRPr="0070715B">
        <w:rPr>
          <w:rFonts w:ascii="Verdana" w:hAnsi="Verdana"/>
          <w:sz w:val="22"/>
          <w:szCs w:val="22"/>
        </w:rPr>
        <w:t>przeprowadzonej w dniu .....................................................................................</w:t>
      </w:r>
    </w:p>
    <w:p w:rsidR="00B04B67" w:rsidRPr="0070715B" w:rsidRDefault="00B04B67" w:rsidP="001D15FC">
      <w:pPr>
        <w:pStyle w:val="Skrconyadreszwrotny"/>
        <w:ind w:left="720"/>
        <w:rPr>
          <w:rFonts w:ascii="Verdana" w:hAnsi="Verdana"/>
          <w:sz w:val="12"/>
          <w:szCs w:val="22"/>
        </w:rPr>
      </w:pPr>
    </w:p>
    <w:p w:rsidR="00B04B67" w:rsidRPr="0070715B" w:rsidRDefault="00B04B67" w:rsidP="001D15FC">
      <w:pPr>
        <w:pStyle w:val="Skrconyadreszwrotny"/>
        <w:ind w:left="720"/>
        <w:rPr>
          <w:rFonts w:ascii="Verdana" w:hAnsi="Verdana"/>
          <w:sz w:val="22"/>
          <w:szCs w:val="22"/>
        </w:rPr>
      </w:pPr>
    </w:p>
    <w:p w:rsidR="00B04B67" w:rsidRPr="0070715B" w:rsidRDefault="00B04B67" w:rsidP="001D15FC">
      <w:pPr>
        <w:pStyle w:val="Skrconyadreszwrotny"/>
        <w:rPr>
          <w:rFonts w:ascii="Verdana" w:hAnsi="Verdana"/>
          <w:sz w:val="22"/>
          <w:szCs w:val="22"/>
        </w:rPr>
      </w:pPr>
      <w:r w:rsidRPr="0070715B">
        <w:rPr>
          <w:rFonts w:ascii="Verdana" w:hAnsi="Verdana"/>
          <w:sz w:val="22"/>
          <w:szCs w:val="22"/>
        </w:rPr>
        <w:t xml:space="preserve">przez ................................................................................................................ 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rPr>
          <w:rFonts w:cs="Times New Roman"/>
          <w:sz w:val="24"/>
          <w:szCs w:val="24"/>
          <w:lang w:eastAsia="pl-PL"/>
        </w:rPr>
      </w:pPr>
      <w:r w:rsidRPr="0070715B">
        <w:rPr>
          <w:i/>
          <w:sz w:val="16"/>
        </w:rPr>
        <w:tab/>
      </w:r>
      <w:r w:rsidRPr="0070715B">
        <w:rPr>
          <w:i/>
          <w:sz w:val="16"/>
        </w:rPr>
        <w:tab/>
      </w:r>
      <w:r w:rsidRPr="0070715B">
        <w:rPr>
          <w:i/>
          <w:sz w:val="16"/>
        </w:rPr>
        <w:tab/>
      </w:r>
      <w:r w:rsidRPr="0070715B">
        <w:rPr>
          <w:i/>
          <w:sz w:val="16"/>
        </w:rPr>
        <w:tab/>
      </w:r>
      <w:r w:rsidRPr="0070715B">
        <w:rPr>
          <w:i/>
          <w:sz w:val="16"/>
        </w:rPr>
        <w:tab/>
      </w:r>
      <w:r w:rsidR="00F548D9">
        <w:rPr>
          <w:i/>
          <w:sz w:val="16"/>
        </w:rPr>
        <w:tab/>
      </w:r>
      <w:r w:rsidR="00F548D9">
        <w:rPr>
          <w:i/>
          <w:sz w:val="16"/>
        </w:rPr>
        <w:tab/>
      </w:r>
      <w:r w:rsidRPr="0070715B">
        <w:rPr>
          <w:i/>
          <w:sz w:val="16"/>
        </w:rPr>
        <w:t>(imię i nazwisko)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rPr>
          <w:rFonts w:cs="Times New Roman"/>
          <w:sz w:val="18"/>
          <w:szCs w:val="24"/>
          <w:lang w:eastAsia="pl-PL"/>
        </w:rPr>
      </w:pPr>
    </w:p>
    <w:p w:rsidR="00B04B67" w:rsidRPr="0070715B" w:rsidRDefault="00B04B67" w:rsidP="007A6E3E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567" w:hanging="567"/>
        <w:jc w:val="both"/>
        <w:rPr>
          <w:rFonts w:cs="Times New Roman"/>
          <w:lang w:eastAsia="pl-PL"/>
        </w:rPr>
      </w:pPr>
      <w:r w:rsidRPr="0070715B">
        <w:rPr>
          <w:rFonts w:cs="Times New Roman"/>
          <w:lang w:eastAsia="pl-PL"/>
        </w:rPr>
        <w:t>informacja</w:t>
      </w:r>
      <w:r w:rsidRPr="0070715B">
        <w:rPr>
          <w:rFonts w:eastAsia="TimesNewRoman" w:cs="TimesNewRoman"/>
          <w:lang w:eastAsia="pl-PL"/>
        </w:rPr>
        <w:t xml:space="preserve"> </w:t>
      </w:r>
      <w:r w:rsidRPr="0070715B">
        <w:rPr>
          <w:rFonts w:cs="Times New Roman"/>
          <w:lang w:eastAsia="pl-PL"/>
        </w:rPr>
        <w:t>o stanie technicznym urz</w:t>
      </w:r>
      <w:r w:rsidRPr="0070715B">
        <w:rPr>
          <w:rFonts w:eastAsia="TimesNewRoman" w:cs="TimesNewRoman"/>
          <w:lang w:eastAsia="pl-PL"/>
        </w:rPr>
        <w:t>ą</w:t>
      </w:r>
      <w:r w:rsidRPr="0070715B">
        <w:rPr>
          <w:rFonts w:cs="Times New Roman"/>
          <w:lang w:eastAsia="pl-PL"/>
        </w:rPr>
        <w:t xml:space="preserve">dzenia </w:t>
      </w:r>
      <w:r w:rsidRPr="0070715B">
        <w:rPr>
          <w:rFonts w:cs="Times New Roman"/>
          <w:i/>
          <w:sz w:val="16"/>
          <w:lang w:eastAsia="pl-PL"/>
        </w:rPr>
        <w:t>(z jednoznacznym stwierdzeniem, czy jest</w:t>
      </w:r>
      <w:r w:rsidRPr="0070715B">
        <w:rPr>
          <w:rFonts w:eastAsia="TimesNewRoman" w:cs="TimesNewRoman"/>
          <w:i/>
          <w:sz w:val="16"/>
          <w:lang w:eastAsia="pl-PL"/>
        </w:rPr>
        <w:t xml:space="preserve"> </w:t>
      </w:r>
      <w:r w:rsidRPr="0070715B">
        <w:rPr>
          <w:rFonts w:cs="Times New Roman"/>
          <w:i/>
          <w:sz w:val="16"/>
          <w:lang w:eastAsia="pl-PL"/>
        </w:rPr>
        <w:t xml:space="preserve">sprawne) </w:t>
      </w:r>
      <w:r w:rsidRPr="0070715B">
        <w:rPr>
          <w:rFonts w:cs="Times New Roman"/>
          <w:lang w:eastAsia="pl-PL"/>
        </w:rPr>
        <w:t xml:space="preserve">– punkt wspólny dla konserwacji i napraw: </w:t>
      </w:r>
    </w:p>
    <w:p w:rsidR="00B04B67" w:rsidRPr="004F7257" w:rsidRDefault="00B04B67" w:rsidP="001D15FC">
      <w:pPr>
        <w:suppressAutoHyphens w:val="0"/>
        <w:autoSpaceDE w:val="0"/>
        <w:autoSpaceDN w:val="0"/>
        <w:adjustRightInd w:val="0"/>
        <w:rPr>
          <w:rFonts w:cs="Times New Roman"/>
          <w:sz w:val="12"/>
          <w:lang w:eastAsia="pl-PL"/>
        </w:rPr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7A6E3E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567" w:hanging="567"/>
        <w:jc w:val="both"/>
        <w:rPr>
          <w:i/>
          <w:spacing w:val="-2"/>
          <w:sz w:val="16"/>
          <w:lang w:eastAsia="pl-PL"/>
        </w:rPr>
      </w:pPr>
      <w:r w:rsidRPr="0070715B">
        <w:rPr>
          <w:rFonts w:cs="Times New Roman"/>
          <w:spacing w:val="-2"/>
          <w:lang w:eastAsia="pl-PL"/>
        </w:rPr>
        <w:t>dane o rozmiarze zu</w:t>
      </w:r>
      <w:r w:rsidRPr="0070715B">
        <w:rPr>
          <w:rFonts w:eastAsia="TimesNewRoman" w:cs="TimesNewRoman"/>
          <w:spacing w:val="-2"/>
          <w:lang w:eastAsia="pl-PL"/>
        </w:rPr>
        <w:t>ż</w:t>
      </w:r>
      <w:r w:rsidRPr="0070715B">
        <w:rPr>
          <w:rFonts w:cs="Times New Roman"/>
          <w:spacing w:val="-2"/>
          <w:lang w:eastAsia="pl-PL"/>
        </w:rPr>
        <w:t xml:space="preserve">ycia lub uszkodzenia </w:t>
      </w:r>
      <w:r w:rsidRPr="0070715B">
        <w:rPr>
          <w:rFonts w:cs="Times New Roman"/>
          <w:i/>
          <w:spacing w:val="-2"/>
          <w:sz w:val="16"/>
          <w:lang w:eastAsia="pl-PL"/>
        </w:rPr>
        <w:t>(w razie potrzeby, z podaniem informacji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t xml:space="preserve"> 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br/>
      </w:r>
      <w:r w:rsidRPr="0070715B">
        <w:rPr>
          <w:rFonts w:cs="Times New Roman"/>
          <w:i/>
          <w:spacing w:val="-2"/>
          <w:sz w:val="16"/>
          <w:lang w:eastAsia="pl-PL"/>
        </w:rPr>
        <w:t>o proponowanym zakresie naprawy instalacji b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t>ą</w:t>
      </w:r>
      <w:r w:rsidRPr="0070715B">
        <w:rPr>
          <w:rFonts w:cs="Times New Roman"/>
          <w:i/>
          <w:spacing w:val="-2"/>
          <w:sz w:val="16"/>
          <w:lang w:eastAsia="pl-PL"/>
        </w:rPr>
        <w:t>d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t xml:space="preserve">ź </w:t>
      </w:r>
      <w:r w:rsidRPr="0070715B">
        <w:rPr>
          <w:rFonts w:cs="Times New Roman"/>
          <w:i/>
          <w:spacing w:val="-2"/>
          <w:sz w:val="16"/>
          <w:lang w:eastAsia="pl-PL"/>
        </w:rPr>
        <w:t>urz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t>ą</w:t>
      </w:r>
      <w:r w:rsidRPr="0070715B">
        <w:rPr>
          <w:rFonts w:cs="Times New Roman"/>
          <w:i/>
          <w:spacing w:val="-2"/>
          <w:sz w:val="16"/>
          <w:lang w:eastAsia="pl-PL"/>
        </w:rPr>
        <w:t>dzenia lub ich elementu oraz kolejno</w:t>
      </w:r>
      <w:r w:rsidRPr="0070715B">
        <w:rPr>
          <w:rFonts w:eastAsia="TimesNewRoman" w:cs="TimesNewRoman"/>
          <w:i/>
          <w:spacing w:val="-2"/>
          <w:sz w:val="16"/>
          <w:lang w:eastAsia="pl-PL"/>
        </w:rPr>
        <w:t>ś</w:t>
      </w:r>
      <w:r w:rsidRPr="0070715B">
        <w:rPr>
          <w:rFonts w:cs="Times New Roman"/>
          <w:i/>
          <w:spacing w:val="-2"/>
          <w:sz w:val="16"/>
          <w:lang w:eastAsia="pl-PL"/>
        </w:rPr>
        <w:t xml:space="preserve">ci </w:t>
      </w:r>
      <w:r w:rsidRPr="0070715B">
        <w:rPr>
          <w:i/>
          <w:spacing w:val="-2"/>
          <w:sz w:val="16"/>
          <w:lang w:eastAsia="pl-PL"/>
        </w:rPr>
        <w:t>wykonania prac)</w:t>
      </w:r>
      <w:r w:rsidRPr="0070715B">
        <w:rPr>
          <w:rFonts w:cs="Times New Roman"/>
          <w:lang w:eastAsia="pl-PL"/>
        </w:rPr>
        <w:t xml:space="preserve"> – punkt dotyczy konserwacji</w:t>
      </w:r>
      <w:r w:rsidRPr="0070715B">
        <w:rPr>
          <w:spacing w:val="-2"/>
          <w:lang w:eastAsia="pl-PL"/>
        </w:rPr>
        <w:t>:</w:t>
      </w:r>
    </w:p>
    <w:p w:rsidR="00B04B67" w:rsidRPr="004F7257" w:rsidRDefault="00B04B67" w:rsidP="001D15FC">
      <w:pPr>
        <w:pStyle w:val="Skrconyadreszwrotny"/>
        <w:spacing w:line="360" w:lineRule="auto"/>
        <w:rPr>
          <w:rFonts w:ascii="Verdana" w:hAnsi="Verdana"/>
          <w:sz w:val="10"/>
          <w:szCs w:val="22"/>
        </w:rPr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7A6E3E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567" w:hanging="567"/>
        <w:jc w:val="both"/>
        <w:rPr>
          <w:lang w:eastAsia="pl-PL"/>
        </w:rPr>
      </w:pPr>
      <w:r w:rsidRPr="0070715B">
        <w:rPr>
          <w:rFonts w:cs="Times New Roman"/>
          <w:lang w:eastAsia="pl-PL"/>
        </w:rPr>
        <w:lastRenderedPageBreak/>
        <w:t>informacj</w:t>
      </w:r>
      <w:r w:rsidRPr="0070715B">
        <w:rPr>
          <w:rFonts w:eastAsia="TimesNewRoman" w:cs="TimesNewRoman"/>
          <w:lang w:eastAsia="pl-PL"/>
        </w:rPr>
        <w:t xml:space="preserve">ę </w:t>
      </w:r>
      <w:r w:rsidRPr="0070715B">
        <w:rPr>
          <w:rFonts w:cs="Times New Roman"/>
          <w:lang w:eastAsia="pl-PL"/>
        </w:rPr>
        <w:t>o zakresie wykonanych czynno</w:t>
      </w:r>
      <w:r w:rsidRPr="0070715B">
        <w:rPr>
          <w:rFonts w:eastAsia="TimesNewRoman" w:cs="TimesNewRoman"/>
          <w:lang w:eastAsia="pl-PL"/>
        </w:rPr>
        <w:t>ś</w:t>
      </w:r>
      <w:r w:rsidRPr="0070715B">
        <w:rPr>
          <w:rFonts w:cs="Times New Roman"/>
          <w:lang w:eastAsia="pl-PL"/>
        </w:rPr>
        <w:t>ci, a w przypadku naprawy również</w:t>
      </w:r>
      <w:r w:rsidRPr="0070715B">
        <w:rPr>
          <w:rFonts w:cs="Times New Roman"/>
          <w:lang w:eastAsia="pl-PL"/>
        </w:rPr>
        <w:br/>
      </w:r>
      <w:r w:rsidRPr="0070715B">
        <w:rPr>
          <w:lang w:eastAsia="pl-PL"/>
        </w:rPr>
        <w:t xml:space="preserve">o </w:t>
      </w:r>
      <w:r w:rsidRPr="0070715B">
        <w:rPr>
          <w:rFonts w:cs="Times New Roman"/>
          <w:lang w:eastAsia="pl-PL"/>
        </w:rPr>
        <w:t xml:space="preserve">wymienionych podzespołach lub częściach – punkt wspólny dla konserwacji </w:t>
      </w:r>
      <w:r w:rsidRPr="0070715B">
        <w:rPr>
          <w:rFonts w:cs="Times New Roman"/>
          <w:lang w:eastAsia="pl-PL"/>
        </w:rPr>
        <w:br/>
        <w:t xml:space="preserve">i napraw: 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rPr>
          <w:rFonts w:cs="Times New Roman"/>
          <w:sz w:val="24"/>
          <w:szCs w:val="24"/>
          <w:lang w:eastAsia="pl-PL"/>
        </w:rPr>
      </w:pPr>
    </w:p>
    <w:p w:rsidR="00B04B67" w:rsidRPr="00B63528" w:rsidRDefault="00B04B67" w:rsidP="007A6E3E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360" w:lineRule="auto"/>
        <w:ind w:left="567" w:hanging="567"/>
        <w:jc w:val="both"/>
        <w:rPr>
          <w:lang w:eastAsia="pl-PL"/>
        </w:rPr>
      </w:pPr>
      <w:r w:rsidRPr="0070715B">
        <w:rPr>
          <w:rFonts w:cs="Times New Roman"/>
          <w:lang w:eastAsia="pl-PL"/>
        </w:rPr>
        <w:t xml:space="preserve">Zalecenia dotyczące dalszej eksploatacji </w:t>
      </w:r>
      <w:r w:rsidRPr="0070715B">
        <w:rPr>
          <w:rFonts w:cs="Times New Roman"/>
          <w:i/>
          <w:sz w:val="16"/>
          <w:lang w:eastAsia="pl-PL"/>
        </w:rPr>
        <w:t>(terminy przegl</w:t>
      </w:r>
      <w:r w:rsidRPr="0070715B">
        <w:rPr>
          <w:rFonts w:eastAsia="TimesNewRoman" w:cs="TimesNewRoman"/>
          <w:i/>
          <w:sz w:val="16"/>
          <w:lang w:eastAsia="pl-PL"/>
        </w:rPr>
        <w:t>ą</w:t>
      </w:r>
      <w:r w:rsidRPr="0070715B">
        <w:rPr>
          <w:rFonts w:cs="Times New Roman"/>
          <w:i/>
          <w:sz w:val="16"/>
          <w:lang w:eastAsia="pl-PL"/>
        </w:rPr>
        <w:t xml:space="preserve">dów/konserwacji) </w:t>
      </w:r>
      <w:r w:rsidRPr="0070715B">
        <w:rPr>
          <w:rFonts w:cs="Times New Roman"/>
          <w:lang w:eastAsia="pl-PL"/>
        </w:rPr>
        <w:t>– punkt dotyczy napraw:</w:t>
      </w:r>
    </w:p>
    <w:p w:rsidR="00B04B67" w:rsidRPr="0070715B" w:rsidRDefault="00B04B67" w:rsidP="001D15FC">
      <w:pPr>
        <w:pStyle w:val="Skrconyadreszwrotny"/>
        <w:tabs>
          <w:tab w:val="left" w:pos="6804"/>
          <w:tab w:val="left" w:pos="6946"/>
        </w:tabs>
        <w:rPr>
          <w:rFonts w:ascii="Verdana" w:hAnsi="Verdana"/>
          <w:sz w:val="22"/>
          <w:szCs w:val="22"/>
          <w:lang w:eastAsia="pl-PL"/>
        </w:rPr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  <w:r w:rsidRPr="0070715B">
        <w:t>.................................................................................................................</w:t>
      </w:r>
    </w:p>
    <w:p w:rsidR="00B04B67" w:rsidRPr="0070715B" w:rsidRDefault="00B04B67" w:rsidP="001D15FC">
      <w:pPr>
        <w:suppressAutoHyphens w:val="0"/>
        <w:autoSpaceDE w:val="0"/>
        <w:autoSpaceDN w:val="0"/>
        <w:adjustRightInd w:val="0"/>
        <w:ind w:left="567"/>
      </w:pPr>
    </w:p>
    <w:p w:rsidR="00B04B67" w:rsidRPr="0070715B" w:rsidRDefault="00B04B67" w:rsidP="001D15FC">
      <w:pPr>
        <w:pStyle w:val="Skrconyadreszwrotny"/>
        <w:jc w:val="both"/>
        <w:rPr>
          <w:rFonts w:ascii="Verdana" w:hAnsi="Verdana"/>
          <w:sz w:val="22"/>
        </w:rPr>
      </w:pPr>
    </w:p>
    <w:p w:rsidR="00B04B67" w:rsidRPr="0070715B" w:rsidRDefault="00B04B67" w:rsidP="001D15FC">
      <w:pPr>
        <w:pStyle w:val="Skrconyadreszwrotny"/>
        <w:jc w:val="both"/>
        <w:rPr>
          <w:rFonts w:ascii="Verdana" w:hAnsi="Verdana"/>
          <w:sz w:val="22"/>
        </w:rPr>
      </w:pPr>
    </w:p>
    <w:p w:rsidR="00B04B67" w:rsidRPr="0070715B" w:rsidRDefault="00B04B67" w:rsidP="001D15FC">
      <w:pPr>
        <w:pStyle w:val="Skrconyadreszwrotny"/>
        <w:tabs>
          <w:tab w:val="left" w:pos="6804"/>
        </w:tabs>
        <w:ind w:left="720"/>
        <w:rPr>
          <w:rFonts w:ascii="Verdana" w:hAnsi="Verdana"/>
        </w:rPr>
      </w:pPr>
    </w:p>
    <w:p w:rsidR="00B04B67" w:rsidRPr="0070715B" w:rsidRDefault="00B04B67" w:rsidP="001D15FC">
      <w:pPr>
        <w:pStyle w:val="Skrconyadreszwrotny"/>
        <w:tabs>
          <w:tab w:val="left" w:pos="6804"/>
        </w:tabs>
        <w:ind w:left="720"/>
        <w:rPr>
          <w:rFonts w:ascii="Verdana" w:hAnsi="Verdana"/>
        </w:rPr>
      </w:pPr>
    </w:p>
    <w:p w:rsidR="00B04B67" w:rsidRPr="0070715B" w:rsidRDefault="005E70EE" w:rsidP="005E70EE">
      <w:pPr>
        <w:pStyle w:val="Skrconyadreszwrotny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……………………………………………</w:t>
      </w:r>
    </w:p>
    <w:p w:rsidR="00B04B67" w:rsidRPr="0070715B" w:rsidRDefault="00B04B67" w:rsidP="001D15FC">
      <w:pPr>
        <w:pStyle w:val="Skrconyadreszwrotny"/>
        <w:rPr>
          <w:rFonts w:ascii="Verdana" w:hAnsi="Verdana"/>
          <w:sz w:val="16"/>
        </w:rPr>
      </w:pPr>
      <w:r w:rsidRPr="0070715B">
        <w:rPr>
          <w:rFonts w:ascii="Verdana" w:hAnsi="Verdana"/>
          <w:sz w:val="16"/>
        </w:rPr>
        <w:t xml:space="preserve">  </w:t>
      </w:r>
      <w:r>
        <w:rPr>
          <w:rFonts w:ascii="Verdana" w:hAnsi="Verdana"/>
          <w:sz w:val="16"/>
        </w:rPr>
        <w:t xml:space="preserve"> </w:t>
      </w:r>
      <w:r w:rsidRPr="0070715B">
        <w:rPr>
          <w:rFonts w:ascii="Verdana" w:hAnsi="Verdana"/>
          <w:sz w:val="16"/>
        </w:rPr>
        <w:t xml:space="preserve"> (podpis osoby reprezentującej </w:t>
      </w:r>
      <w:r>
        <w:rPr>
          <w:rFonts w:ascii="Verdana" w:hAnsi="Verdana"/>
          <w:sz w:val="16"/>
        </w:rPr>
        <w:t>Oddział</w:t>
      </w:r>
      <w:r w:rsidRPr="0070715B">
        <w:rPr>
          <w:rFonts w:ascii="Verdana" w:hAnsi="Verdana"/>
          <w:sz w:val="16"/>
        </w:rPr>
        <w:t>)</w:t>
      </w:r>
      <w:r w:rsidRPr="0070715B">
        <w:rPr>
          <w:rFonts w:ascii="Verdana" w:hAnsi="Verdana"/>
          <w:sz w:val="16"/>
        </w:rPr>
        <w:tab/>
        <w:t xml:space="preserve">                        </w:t>
      </w:r>
      <w:r>
        <w:rPr>
          <w:rFonts w:ascii="Verdana" w:hAnsi="Verdana"/>
          <w:sz w:val="16"/>
        </w:rPr>
        <w:t xml:space="preserve">              </w:t>
      </w:r>
      <w:r w:rsidRPr="0070715B">
        <w:rPr>
          <w:rFonts w:ascii="Verdana" w:hAnsi="Verdana"/>
          <w:sz w:val="16"/>
        </w:rPr>
        <w:t xml:space="preserve">  (podpis przeprowadzającego Serwis)</w:t>
      </w:r>
    </w:p>
    <w:p w:rsidR="00B04B67" w:rsidRPr="0070715B" w:rsidRDefault="00B04B67" w:rsidP="001D15FC">
      <w:pPr>
        <w:pStyle w:val="Skrconyadreszwrotny"/>
        <w:tabs>
          <w:tab w:val="left" w:pos="6804"/>
          <w:tab w:val="left" w:pos="6946"/>
        </w:tabs>
        <w:ind w:left="720"/>
        <w:rPr>
          <w:rFonts w:ascii="Verdana" w:hAnsi="Verdana"/>
          <w:sz w:val="16"/>
        </w:rPr>
      </w:pPr>
    </w:p>
    <w:p w:rsidR="00B04B67" w:rsidRPr="0070715B" w:rsidRDefault="00B04B67" w:rsidP="001D15FC">
      <w:pPr>
        <w:pStyle w:val="Skrconyadreszwrotny"/>
        <w:tabs>
          <w:tab w:val="left" w:pos="6804"/>
          <w:tab w:val="left" w:pos="6946"/>
        </w:tabs>
        <w:rPr>
          <w:rFonts w:ascii="Verdana" w:hAnsi="Verdana"/>
          <w:sz w:val="22"/>
        </w:rPr>
      </w:pPr>
    </w:p>
    <w:p w:rsidR="00B04B67" w:rsidRPr="0070715B" w:rsidRDefault="00B04B67" w:rsidP="001D15FC">
      <w:pPr>
        <w:tabs>
          <w:tab w:val="left" w:pos="284"/>
          <w:tab w:val="left" w:pos="851"/>
          <w:tab w:val="left" w:pos="10773"/>
          <w:tab w:val="left" w:pos="11340"/>
          <w:tab w:val="left" w:pos="11624"/>
          <w:tab w:val="left" w:pos="11907"/>
        </w:tabs>
        <w:rPr>
          <w:sz w:val="20"/>
        </w:rPr>
      </w:pPr>
    </w:p>
    <w:p w:rsidR="00B04B67" w:rsidRPr="0070715B" w:rsidRDefault="00B04B67" w:rsidP="001D15FC">
      <w:pPr>
        <w:tabs>
          <w:tab w:val="left" w:pos="284"/>
          <w:tab w:val="left" w:pos="851"/>
          <w:tab w:val="left" w:pos="10773"/>
          <w:tab w:val="left" w:pos="11340"/>
          <w:tab w:val="left" w:pos="11624"/>
          <w:tab w:val="left" w:pos="11907"/>
        </w:tabs>
        <w:rPr>
          <w:sz w:val="20"/>
        </w:rPr>
      </w:pPr>
    </w:p>
    <w:p w:rsidR="00D57927" w:rsidRPr="00D57927" w:rsidRDefault="00D57927" w:rsidP="001D15FC">
      <w:pPr>
        <w:jc w:val="both"/>
        <w:rPr>
          <w:bCs/>
          <w:color w:val="FF0000"/>
        </w:rPr>
      </w:pPr>
    </w:p>
    <w:p w:rsidR="00B04B67" w:rsidRPr="00450177" w:rsidRDefault="00B04B67" w:rsidP="001D15FC">
      <w:pPr>
        <w:pStyle w:val="Lista"/>
        <w:spacing w:after="0" w:line="276" w:lineRule="auto"/>
        <w:jc w:val="both"/>
      </w:pPr>
    </w:p>
    <w:sectPr w:rsidR="00B04B67" w:rsidRPr="00450177" w:rsidSect="007F18B3">
      <w:footerReference w:type="default" r:id="rId9"/>
      <w:pgSz w:w="11906" w:h="16838"/>
      <w:pgMar w:top="1134" w:right="1134" w:bottom="1134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969" w:rsidRDefault="00366969">
      <w:r>
        <w:separator/>
      </w:r>
    </w:p>
  </w:endnote>
  <w:endnote w:type="continuationSeparator" w:id="0">
    <w:p w:rsidR="00366969" w:rsidRDefault="0036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HGJP A+ Univers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24839900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548D9" w:rsidRPr="00F548D9" w:rsidRDefault="00F548D9">
            <w:pPr>
              <w:pStyle w:val="Stopka"/>
              <w:jc w:val="right"/>
              <w:rPr>
                <w:sz w:val="18"/>
                <w:szCs w:val="18"/>
              </w:rPr>
            </w:pPr>
            <w:r w:rsidRPr="00F548D9">
              <w:rPr>
                <w:sz w:val="18"/>
                <w:szCs w:val="18"/>
              </w:rPr>
              <w:t xml:space="preserve">Strona </w:t>
            </w:r>
            <w:r w:rsidRPr="00F548D9">
              <w:rPr>
                <w:b/>
                <w:bCs/>
                <w:sz w:val="18"/>
                <w:szCs w:val="18"/>
              </w:rPr>
              <w:fldChar w:fldCharType="begin"/>
            </w:r>
            <w:r w:rsidRPr="00F548D9">
              <w:rPr>
                <w:b/>
                <w:bCs/>
                <w:sz w:val="18"/>
                <w:szCs w:val="18"/>
              </w:rPr>
              <w:instrText>PAGE</w:instrText>
            </w:r>
            <w:r w:rsidRPr="00F548D9">
              <w:rPr>
                <w:b/>
                <w:bCs/>
                <w:sz w:val="18"/>
                <w:szCs w:val="18"/>
              </w:rPr>
              <w:fldChar w:fldCharType="separate"/>
            </w:r>
            <w:r w:rsidR="00667687">
              <w:rPr>
                <w:b/>
                <w:bCs/>
                <w:noProof/>
                <w:sz w:val="18"/>
                <w:szCs w:val="18"/>
              </w:rPr>
              <w:t>1</w:t>
            </w:r>
            <w:r w:rsidRPr="00F548D9">
              <w:rPr>
                <w:b/>
                <w:bCs/>
                <w:sz w:val="18"/>
                <w:szCs w:val="18"/>
              </w:rPr>
              <w:fldChar w:fldCharType="end"/>
            </w:r>
            <w:r w:rsidRPr="00F548D9">
              <w:rPr>
                <w:sz w:val="18"/>
                <w:szCs w:val="18"/>
              </w:rPr>
              <w:t xml:space="preserve"> z </w:t>
            </w:r>
            <w:r w:rsidRPr="00F548D9">
              <w:rPr>
                <w:b/>
                <w:bCs/>
                <w:sz w:val="18"/>
                <w:szCs w:val="18"/>
              </w:rPr>
              <w:fldChar w:fldCharType="begin"/>
            </w:r>
            <w:r w:rsidRPr="00F548D9">
              <w:rPr>
                <w:b/>
                <w:bCs/>
                <w:sz w:val="18"/>
                <w:szCs w:val="18"/>
              </w:rPr>
              <w:instrText>NUMPAGES</w:instrText>
            </w:r>
            <w:r w:rsidRPr="00F548D9">
              <w:rPr>
                <w:b/>
                <w:bCs/>
                <w:sz w:val="18"/>
                <w:szCs w:val="18"/>
              </w:rPr>
              <w:fldChar w:fldCharType="separate"/>
            </w:r>
            <w:r w:rsidR="00667687">
              <w:rPr>
                <w:b/>
                <w:bCs/>
                <w:noProof/>
                <w:sz w:val="18"/>
                <w:szCs w:val="18"/>
              </w:rPr>
              <w:t>2</w:t>
            </w:r>
            <w:r w:rsidRPr="00F548D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C02F0F" w:rsidRDefault="00C02F0F" w:rsidP="00C8635B">
    <w:pPr>
      <w:pStyle w:val="Stopka"/>
      <w:tabs>
        <w:tab w:val="clear" w:pos="4536"/>
        <w:tab w:val="clear" w:pos="9072"/>
        <w:tab w:val="left" w:pos="25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969" w:rsidRDefault="00366969">
      <w:r>
        <w:separator/>
      </w:r>
    </w:p>
  </w:footnote>
  <w:footnote w:type="continuationSeparator" w:id="0">
    <w:p w:rsidR="00366969" w:rsidRDefault="00366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328017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E2348DC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40E066D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70CEEE9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2CDC61A8"/>
    <w:lvl w:ilvl="0">
      <w:start w:val="1"/>
      <w:numFmt w:val="decimal"/>
      <w:pStyle w:val="Nagwek1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>
    <w:nsid w:val="00000002"/>
    <w:multiLevelType w:val="singleLevel"/>
    <w:tmpl w:val="00000002"/>
    <w:name w:val="WW8Num5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ascii="Verdana" w:hAnsi="Verdana" w:cs="Verdana"/>
        <w:b w:val="0"/>
        <w:strike w:val="0"/>
        <w:dstrike w:val="0"/>
        <w:color w:val="auto"/>
      </w:rPr>
    </w:lvl>
  </w:abstractNum>
  <w:abstractNum w:abstractNumId="6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4"/>
    <w:multiLevelType w:val="multilevel"/>
    <w:tmpl w:val="05F26664"/>
    <w:name w:val="WW8Num19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FFFFFF"/>
        <w:spacing w:val="-10"/>
        <w:sz w:val="26"/>
        <w:szCs w:val="26"/>
      </w:rPr>
    </w:lvl>
    <w:lvl w:ilvl="1">
      <w:start w:val="1"/>
      <w:numFmt w:val="ordinal"/>
      <w:lvlText w:val="%2"/>
      <w:lvlJc w:val="left"/>
      <w:pPr>
        <w:tabs>
          <w:tab w:val="num" w:pos="1106"/>
        </w:tabs>
        <w:ind w:left="1106" w:hanging="680"/>
      </w:pPr>
      <w:rPr>
        <w:rFonts w:ascii="Verdana" w:hAnsi="Verdana" w:cs="Verdana" w:hint="default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567"/>
      </w:pPr>
      <w:rPr>
        <w:rFonts w:ascii="Verdana" w:hAnsi="Verdana" w:cs="Verdana" w:hint="default"/>
        <w:b/>
        <w:bCs/>
        <w:i w:val="0"/>
        <w:strike w:val="0"/>
        <w:color w:val="000000"/>
        <w:spacing w:val="-1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/>
        <w:bCs/>
        <w:color w:val="FFFFFF"/>
        <w:spacing w:val="-1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00000005"/>
    <w:multiLevelType w:val="multilevel"/>
    <w:tmpl w:val="42D0ADF6"/>
    <w:name w:val="WW8Num2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854" w:hanging="720"/>
      </w:pPr>
      <w:rPr>
        <w:rFonts w:cs="Univers-PL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cs="Univers-PL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4482" w:hanging="1080"/>
      </w:pPr>
      <w:rPr>
        <w:rFonts w:cs="Univers-P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5976" w:hanging="1440"/>
      </w:pPr>
      <w:rPr>
        <w:rFonts w:cs="Univers-PL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470" w:hanging="1800"/>
      </w:pPr>
      <w:rPr>
        <w:rFonts w:cs="Univers-P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8604" w:hanging="1800"/>
      </w:pPr>
      <w:rPr>
        <w:rFonts w:cs="Univers-PL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098" w:hanging="2160"/>
      </w:pPr>
      <w:rPr>
        <w:rFonts w:cs="Univers-PL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592" w:hanging="2520"/>
      </w:pPr>
      <w:rPr>
        <w:rFonts w:cs="Univers-PL" w:hint="default"/>
        <w:color w:val="auto"/>
      </w:rPr>
    </w:lvl>
  </w:abstractNum>
  <w:abstractNum w:abstractNumId="9">
    <w:nsid w:val="00000006"/>
    <w:multiLevelType w:val="multilevel"/>
    <w:tmpl w:val="E5DEF908"/>
    <w:name w:val="WW8Num22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Verdana" w:hint="default"/>
        <w:b w:val="0"/>
        <w:sz w:val="22"/>
        <w:szCs w:val="26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680"/>
      </w:pPr>
      <w:rPr>
        <w:rFonts w:ascii="Verdana" w:hAnsi="Verdana" w:cs="Verdana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7"/>
        </w:tabs>
        <w:ind w:left="2297" w:hanging="737"/>
      </w:pPr>
      <w:rPr>
        <w:rFonts w:ascii="Verdana" w:hAnsi="Verdana" w:cs="Verdana"/>
        <w:b w:val="0"/>
        <w:color w:val="auto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ascii="Verdana" w:hAnsi="Verdana" w:cs="MHGJP A+ Univers"/>
        <w:b w:val="0"/>
        <w:i w:val="0"/>
        <w:spacing w:val="0"/>
        <w:w w:val="100"/>
        <w:position w:val="0"/>
        <w:sz w:val="22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0000007"/>
    <w:multiLevelType w:val="singleLevel"/>
    <w:tmpl w:val="00000007"/>
    <w:name w:val="WW8Num30"/>
    <w:lvl w:ilvl="0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Century Gothic" w:hAnsi="Century Gothic" w:cs="Times New Roman"/>
        <w:b w:val="0"/>
        <w:i w:val="0"/>
        <w:color w:val="000000"/>
        <w:spacing w:val="-2"/>
        <w:sz w:val="20"/>
        <w:szCs w:val="20"/>
      </w:rPr>
    </w:lvl>
  </w:abstractNum>
  <w:abstractNum w:abstractNumId="11">
    <w:nsid w:val="00000008"/>
    <w:multiLevelType w:val="multilevel"/>
    <w:tmpl w:val="757C7A8C"/>
    <w:name w:val="WW8Num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0000009"/>
    <w:multiLevelType w:val="multilevel"/>
    <w:tmpl w:val="3438C000"/>
    <w:name w:val="WW8Num34"/>
    <w:lvl w:ilvl="0">
      <w:start w:val="10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B"/>
    <w:multiLevelType w:val="singleLevel"/>
    <w:tmpl w:val="0000000B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Verdana" w:hAnsi="Verdana" w:cs="Verdana"/>
        <w:color w:val="000000"/>
        <w:sz w:val="22"/>
        <w:szCs w:val="22"/>
      </w:rPr>
    </w:lvl>
  </w:abstractNum>
  <w:abstractNum w:abstractNumId="14">
    <w:nsid w:val="0000000C"/>
    <w:multiLevelType w:val="multilevel"/>
    <w:tmpl w:val="0000000C"/>
    <w:name w:val="WW8Num2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cs="Verdana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000000D"/>
    <w:multiLevelType w:val="multilevel"/>
    <w:tmpl w:val="0000000D"/>
    <w:name w:val="WW8Num27"/>
    <w:lvl w:ilvl="0">
      <w:start w:val="10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1A717D9"/>
    <w:multiLevelType w:val="multilevel"/>
    <w:tmpl w:val="E92E1834"/>
    <w:name w:val="WW8Num19863"/>
    <w:lvl w:ilvl="0">
      <w:start w:val="2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ascii="Verdana" w:eastAsia="Times New Roman" w:hAnsi="Verdana" w:cs="Helvetica" w:hint="default"/>
        <w:b w:val="0"/>
        <w:i w:val="0"/>
        <w:strike w:val="0"/>
        <w:dstrike w:val="0"/>
        <w:color w:val="auto"/>
        <w:spacing w:val="-4"/>
        <w:sz w:val="22"/>
        <w:szCs w:val="18"/>
      </w:rPr>
    </w:lvl>
    <w:lvl w:ilvl="2">
      <w:start w:val="11"/>
      <w:numFmt w:val="decimal"/>
      <w:lvlText w:val="%3)"/>
      <w:lvlJc w:val="left"/>
      <w:pPr>
        <w:tabs>
          <w:tab w:val="num" w:pos="2127"/>
        </w:tabs>
        <w:ind w:left="2127" w:hanging="567"/>
      </w:pPr>
      <w:rPr>
        <w:rFonts w:ascii="Verdana" w:eastAsia="Times New Roman" w:hAnsi="Verdana" w:cs="Verdana" w:hint="default"/>
        <w:b w:val="0"/>
        <w:bCs/>
        <w:i w:val="0"/>
        <w:color w:val="000000"/>
        <w:spacing w:val="-1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057463A6"/>
    <w:multiLevelType w:val="hybridMultilevel"/>
    <w:tmpl w:val="4AD09DB4"/>
    <w:name w:val="WW8Num19822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5B6374F"/>
    <w:multiLevelType w:val="multilevel"/>
    <w:tmpl w:val="DAFA456E"/>
    <w:name w:val="WW8Num345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062A3934"/>
    <w:multiLevelType w:val="hybridMultilevel"/>
    <w:tmpl w:val="4BF43E22"/>
    <w:lvl w:ilvl="0" w:tplc="248A0F26">
      <w:start w:val="1"/>
      <w:numFmt w:val="decimal"/>
      <w:lvlText w:val="6.%1"/>
      <w:lvlJc w:val="left"/>
      <w:pPr>
        <w:ind w:left="107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92E3136">
      <w:start w:val="1"/>
      <w:numFmt w:val="decimal"/>
      <w:lvlText w:val="%3)"/>
      <w:lvlJc w:val="right"/>
      <w:pPr>
        <w:ind w:left="2160" w:hanging="180"/>
      </w:pPr>
      <w:rPr>
        <w:rFonts w:ascii="Verdana" w:eastAsia="Times New Roman" w:hAnsi="Verdana" w:cs="Verdana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869EDF76">
      <w:start w:val="1"/>
      <w:numFmt w:val="decimal"/>
      <w:lvlText w:val="%7."/>
      <w:lvlJc w:val="left"/>
      <w:pPr>
        <w:ind w:left="5040" w:hanging="360"/>
      </w:pPr>
      <w:rPr>
        <w:i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F3458E"/>
    <w:multiLevelType w:val="hybridMultilevel"/>
    <w:tmpl w:val="D332A02E"/>
    <w:name w:val="WW8Num1962"/>
    <w:lvl w:ilvl="0" w:tplc="3F2ABDAE">
      <w:start w:val="1"/>
      <w:numFmt w:val="lowerLetter"/>
      <w:lvlText w:val="%1)"/>
      <w:lvlJc w:val="left"/>
      <w:pPr>
        <w:tabs>
          <w:tab w:val="num" w:pos="2127"/>
        </w:tabs>
        <w:ind w:left="2127" w:hanging="567"/>
      </w:pPr>
      <w:rPr>
        <w:rFonts w:ascii="Verdana" w:hAnsi="Verdana" w:hint="default"/>
        <w:b w:val="0"/>
        <w:i w:val="0"/>
        <w:sz w:val="22"/>
      </w:rPr>
    </w:lvl>
    <w:lvl w:ilvl="1" w:tplc="89E6BB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F3D39C4"/>
    <w:multiLevelType w:val="hybridMultilevel"/>
    <w:tmpl w:val="B52A931C"/>
    <w:lvl w:ilvl="0" w:tplc="2AAA33C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>
    <w:nsid w:val="0FA85780"/>
    <w:multiLevelType w:val="hybridMultilevel"/>
    <w:tmpl w:val="E76A885E"/>
    <w:lvl w:ilvl="0" w:tplc="1F627E36">
      <w:start w:val="1"/>
      <w:numFmt w:val="decimal"/>
      <w:lvlText w:val="%1."/>
      <w:lvlJc w:val="left"/>
      <w:pPr>
        <w:ind w:left="644" w:hanging="360"/>
      </w:pPr>
      <w:rPr>
        <w:rFonts w:ascii="Verdana" w:hAnsi="Verdana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ind w:left="2640" w:hanging="360"/>
      </w:pPr>
    </w:lvl>
    <w:lvl w:ilvl="4" w:tplc="04150019">
      <w:start w:val="1"/>
      <w:numFmt w:val="lowerLetter"/>
      <w:lvlText w:val="%5."/>
      <w:lvlJc w:val="left"/>
      <w:pPr>
        <w:ind w:left="3360" w:hanging="360"/>
      </w:pPr>
    </w:lvl>
    <w:lvl w:ilvl="5" w:tplc="0415001B">
      <w:start w:val="1"/>
      <w:numFmt w:val="lowerRoman"/>
      <w:lvlText w:val="%6."/>
      <w:lvlJc w:val="right"/>
      <w:pPr>
        <w:ind w:left="4080" w:hanging="180"/>
      </w:pPr>
    </w:lvl>
    <w:lvl w:ilvl="6" w:tplc="0415000F">
      <w:start w:val="1"/>
      <w:numFmt w:val="decimal"/>
      <w:lvlText w:val="%7."/>
      <w:lvlJc w:val="left"/>
      <w:pPr>
        <w:ind w:left="4800" w:hanging="360"/>
      </w:pPr>
    </w:lvl>
    <w:lvl w:ilvl="7" w:tplc="04150019">
      <w:start w:val="1"/>
      <w:numFmt w:val="lowerLetter"/>
      <w:lvlText w:val="%8."/>
      <w:lvlJc w:val="left"/>
      <w:pPr>
        <w:ind w:left="5520" w:hanging="360"/>
      </w:pPr>
    </w:lvl>
    <w:lvl w:ilvl="8" w:tplc="0415001B">
      <w:start w:val="1"/>
      <w:numFmt w:val="lowerRoman"/>
      <w:lvlText w:val="%9."/>
      <w:lvlJc w:val="right"/>
      <w:pPr>
        <w:ind w:left="6240" w:hanging="180"/>
      </w:pPr>
    </w:lvl>
  </w:abstractNum>
  <w:abstractNum w:abstractNumId="23">
    <w:nsid w:val="115116AB"/>
    <w:multiLevelType w:val="hybridMultilevel"/>
    <w:tmpl w:val="2850FDA0"/>
    <w:lvl w:ilvl="0" w:tplc="00000003">
      <w:start w:val="1"/>
      <w:numFmt w:val="bullet"/>
      <w:lvlText w:val=""/>
      <w:lvlJc w:val="left"/>
      <w:pPr>
        <w:ind w:left="2421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>
    <w:nsid w:val="1580029C"/>
    <w:multiLevelType w:val="multilevel"/>
    <w:tmpl w:val="ED766168"/>
    <w:name w:val="WW8Num19852"/>
    <w:lvl w:ilvl="0">
      <w:start w:val="22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FFFFFF"/>
        <w:spacing w:val="-10"/>
        <w:sz w:val="26"/>
        <w:szCs w:val="26"/>
      </w:rPr>
    </w:lvl>
    <w:lvl w:ilvl="1">
      <w:start w:val="2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ascii="Verdana" w:hAnsi="Verdana" w:cs="Verdana" w:hint="default"/>
        <w:b w:val="0"/>
        <w:i w:val="0"/>
        <w:strike w:val="0"/>
        <w:dstrike w:val="0"/>
        <w:color w:val="auto"/>
        <w:spacing w:val="-4"/>
        <w:sz w:val="22"/>
        <w:szCs w:val="18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567"/>
      </w:pPr>
      <w:rPr>
        <w:rFonts w:ascii="Verdana" w:eastAsia="Times New Roman" w:hAnsi="Verdana" w:cs="Verdana" w:hint="default"/>
        <w:b w:val="0"/>
        <w:bCs/>
        <w:i w:val="0"/>
        <w:color w:val="000000"/>
        <w:spacing w:val="-1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16CE1019"/>
    <w:multiLevelType w:val="multilevel"/>
    <w:tmpl w:val="6B1EC280"/>
    <w:name w:val="WW8Num1987"/>
    <w:lvl w:ilvl="0">
      <w:start w:val="6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hint="default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567"/>
      </w:pPr>
      <w:rPr>
        <w:rFonts w:ascii="Calibri" w:eastAsia="Times New Roman" w:hAnsi="Calibri" w:cs="Verdana" w:hint="default"/>
        <w:b w:val="0"/>
        <w:bCs/>
        <w:i w:val="0"/>
        <w:color w:val="000000"/>
        <w:spacing w:val="-10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0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17EF5AE6"/>
    <w:multiLevelType w:val="multilevel"/>
    <w:tmpl w:val="9D2AEED6"/>
    <w:name w:val="WW8Num1992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18430890"/>
    <w:multiLevelType w:val="multilevel"/>
    <w:tmpl w:val="715E9ECA"/>
    <w:name w:val="WW8Num199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19DA706F"/>
    <w:multiLevelType w:val="hybridMultilevel"/>
    <w:tmpl w:val="1E423D1C"/>
    <w:name w:val="WW8Num198222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A921C24"/>
    <w:multiLevelType w:val="hybridMultilevel"/>
    <w:tmpl w:val="98428EA0"/>
    <w:name w:val="WW8Num193372"/>
    <w:lvl w:ilvl="0" w:tplc="FA227552">
      <w:start w:val="1"/>
      <w:numFmt w:val="decimal"/>
      <w:lvlText w:val="%1."/>
      <w:lvlJc w:val="left"/>
      <w:pPr>
        <w:ind w:left="666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B3C74DA"/>
    <w:multiLevelType w:val="hybridMultilevel"/>
    <w:tmpl w:val="D42C5DE6"/>
    <w:name w:val="WW8Num1952"/>
    <w:lvl w:ilvl="0" w:tplc="23BE7E8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C89681B"/>
    <w:multiLevelType w:val="hybridMultilevel"/>
    <w:tmpl w:val="5380BE8C"/>
    <w:lvl w:ilvl="0" w:tplc="A376655A">
      <w:start w:val="1"/>
      <w:numFmt w:val="lowerLetter"/>
      <w:lvlText w:val="%1)"/>
      <w:lvlJc w:val="left"/>
      <w:pPr>
        <w:ind w:left="2061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>
    <w:nsid w:val="1CA93DC6"/>
    <w:multiLevelType w:val="hybridMultilevel"/>
    <w:tmpl w:val="0576EEEE"/>
    <w:name w:val="WW8Num19335"/>
    <w:lvl w:ilvl="0" w:tplc="3C4ECA44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9F7535"/>
    <w:multiLevelType w:val="hybridMultilevel"/>
    <w:tmpl w:val="A9F0D16A"/>
    <w:lvl w:ilvl="0" w:tplc="67CEB87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F58272A"/>
    <w:multiLevelType w:val="hybridMultilevel"/>
    <w:tmpl w:val="ED9E4BD6"/>
    <w:name w:val="WW8Num342"/>
    <w:lvl w:ilvl="0" w:tplc="C72A3F96">
      <w:start w:val="1"/>
      <w:numFmt w:val="decimal"/>
      <w:lvlText w:val="%1."/>
      <w:lvlJc w:val="left"/>
      <w:pPr>
        <w:tabs>
          <w:tab w:val="num" w:pos="2917"/>
        </w:tabs>
        <w:ind w:left="2880" w:hanging="360"/>
      </w:pPr>
      <w:rPr>
        <w:rFonts w:ascii="Verdana" w:hAnsi="Verdana" w:hint="default"/>
        <w:sz w:val="20"/>
        <w:szCs w:val="20"/>
      </w:rPr>
    </w:lvl>
    <w:lvl w:ilvl="1" w:tplc="B576E5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FE96EAD"/>
    <w:multiLevelType w:val="hybridMultilevel"/>
    <w:tmpl w:val="2F7AB15C"/>
    <w:lvl w:ilvl="0" w:tplc="AC0864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6A64FC"/>
    <w:multiLevelType w:val="hybridMultilevel"/>
    <w:tmpl w:val="2D602CC4"/>
    <w:name w:val="WW8Num197"/>
    <w:lvl w:ilvl="0" w:tplc="04150017">
      <w:start w:val="1"/>
      <w:numFmt w:val="lowerLetter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7">
    <w:nsid w:val="25450018"/>
    <w:multiLevelType w:val="multilevel"/>
    <w:tmpl w:val="4DF4E51E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strike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38">
    <w:nsid w:val="262A569D"/>
    <w:multiLevelType w:val="hybridMultilevel"/>
    <w:tmpl w:val="350A46BE"/>
    <w:name w:val="WW8Num343"/>
    <w:lvl w:ilvl="0" w:tplc="8E40BFD2">
      <w:start w:val="1"/>
      <w:numFmt w:val="decimal"/>
      <w:lvlText w:val="%1)"/>
      <w:lvlJc w:val="left"/>
      <w:pPr>
        <w:tabs>
          <w:tab w:val="num" w:pos="1080"/>
        </w:tabs>
        <w:ind w:left="1647" w:hanging="567"/>
      </w:pPr>
      <w:rPr>
        <w:rFonts w:ascii="Verdana" w:hAnsi="Verdana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279008CF"/>
    <w:multiLevelType w:val="hybridMultilevel"/>
    <w:tmpl w:val="3AAE7104"/>
    <w:name w:val="WW8Num194"/>
    <w:lvl w:ilvl="0" w:tplc="C36CB86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2259A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Verdana" w:eastAsia="Calibri" w:hAnsi="Verdana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9933933"/>
    <w:multiLevelType w:val="multilevel"/>
    <w:tmpl w:val="1A34C50E"/>
    <w:name w:val="WW8Num344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>
    <w:nsid w:val="2A6D4B89"/>
    <w:multiLevelType w:val="multilevel"/>
    <w:tmpl w:val="D5C20FB0"/>
    <w:name w:val="WW8Num19862"/>
    <w:lvl w:ilvl="0">
      <w:start w:val="2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hint="default"/>
        <w:b w:val="0"/>
        <w:i w:val="0"/>
        <w:strike w:val="0"/>
        <w:dstrike w:val="0"/>
        <w:color w:val="auto"/>
        <w:spacing w:val="-4"/>
        <w:sz w:val="22"/>
        <w:szCs w:val="18"/>
      </w:rPr>
    </w:lvl>
    <w:lvl w:ilvl="2">
      <w:start w:val="1"/>
      <w:numFmt w:val="decimal"/>
      <w:lvlText w:val="%3)"/>
      <w:lvlJc w:val="left"/>
      <w:pPr>
        <w:tabs>
          <w:tab w:val="num" w:pos="2127"/>
        </w:tabs>
        <w:ind w:left="2127" w:hanging="567"/>
      </w:pPr>
      <w:rPr>
        <w:rFonts w:ascii="Verdana" w:eastAsia="Times New Roman" w:hAnsi="Verdana" w:cs="Verdana" w:hint="default"/>
        <w:b w:val="0"/>
        <w:bCs/>
        <w:i w:val="0"/>
        <w:color w:val="000000"/>
        <w:spacing w:val="-1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2C8A5C6E"/>
    <w:multiLevelType w:val="multilevel"/>
    <w:tmpl w:val="25EAF6E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12" w:hanging="720"/>
      </w:pPr>
      <w:rPr>
        <w:rFonts w:ascii="Verdana" w:eastAsia="Times New Roman" w:hAnsi="Verdana" w:cs="Verdana"/>
        <w:b w:val="0"/>
        <w:sz w:val="22"/>
      </w:rPr>
    </w:lvl>
    <w:lvl w:ilvl="2">
      <w:start w:val="1"/>
      <w:numFmt w:val="decimal"/>
      <w:lvlText w:val="%3)"/>
      <w:lvlJc w:val="left"/>
      <w:pPr>
        <w:ind w:left="2304" w:hanging="720"/>
      </w:pPr>
      <w:rPr>
        <w:rFonts w:ascii="Verdana" w:eastAsia="Times New Roman" w:hAnsi="Verdana" w:cs="Verdana"/>
        <w:b w:val="0"/>
      </w:rPr>
    </w:lvl>
    <w:lvl w:ilvl="3">
      <w:start w:val="1"/>
      <w:numFmt w:val="lowerLetter"/>
      <w:lvlText w:val="%4)"/>
      <w:lvlJc w:val="left"/>
      <w:pPr>
        <w:ind w:left="3456" w:hanging="1080"/>
      </w:pPr>
      <w:rPr>
        <w:rFonts w:ascii="Verdana" w:eastAsia="Times New Roman" w:hAnsi="Verdana" w:cs="Verdana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43">
    <w:nsid w:val="30336105"/>
    <w:multiLevelType w:val="multilevel"/>
    <w:tmpl w:val="B1F47E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4">
    <w:nsid w:val="366615A4"/>
    <w:multiLevelType w:val="hybridMultilevel"/>
    <w:tmpl w:val="51E8B2C4"/>
    <w:name w:val="WW8Num192"/>
    <w:lvl w:ilvl="0" w:tplc="9EB075E2">
      <w:start w:val="1"/>
      <w:numFmt w:val="lowerLetter"/>
      <w:lvlText w:val="%1)"/>
      <w:lvlJc w:val="left"/>
      <w:pPr>
        <w:tabs>
          <w:tab w:val="num" w:pos="709"/>
        </w:tabs>
        <w:ind w:left="709" w:hanging="567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8BA67DF"/>
    <w:multiLevelType w:val="hybridMultilevel"/>
    <w:tmpl w:val="18D4BE9A"/>
    <w:name w:val="WW8Num19333"/>
    <w:lvl w:ilvl="0" w:tplc="AA68F6C0">
      <w:start w:val="1"/>
      <w:numFmt w:val="ordinal"/>
      <w:lvlText w:val="%1"/>
      <w:lvlJc w:val="left"/>
      <w:pPr>
        <w:ind w:left="4500" w:hanging="360"/>
      </w:pPr>
      <w:rPr>
        <w:rFonts w:ascii="Verdana" w:hAnsi="Verdana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19187C"/>
    <w:multiLevelType w:val="hybridMultilevel"/>
    <w:tmpl w:val="F15049A2"/>
    <w:name w:val="WW8Num19336"/>
    <w:lvl w:ilvl="0" w:tplc="3D7C5244">
      <w:start w:val="1"/>
      <w:numFmt w:val="lowerLetter"/>
      <w:lvlText w:val="%1)"/>
      <w:lvlJc w:val="left"/>
      <w:pPr>
        <w:ind w:left="57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A2C6301"/>
    <w:multiLevelType w:val="multilevel"/>
    <w:tmpl w:val="E0AA72B2"/>
    <w:name w:val="WW8Num1992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8">
    <w:nsid w:val="3FB9686D"/>
    <w:multiLevelType w:val="hybridMultilevel"/>
    <w:tmpl w:val="BAA2774A"/>
    <w:name w:val="WW8Num193352"/>
    <w:lvl w:ilvl="0" w:tplc="9580BC18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02508D"/>
    <w:multiLevelType w:val="hybridMultilevel"/>
    <w:tmpl w:val="83502B6E"/>
    <w:name w:val="WW8Num195"/>
    <w:lvl w:ilvl="0" w:tplc="289A0AF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B627B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93D62456">
      <w:start w:val="1"/>
      <w:numFmt w:val="lowerLetter"/>
      <w:lvlText w:val="%6)"/>
      <w:lvlJc w:val="left"/>
      <w:pPr>
        <w:tabs>
          <w:tab w:val="num" w:pos="4707"/>
        </w:tabs>
        <w:ind w:left="4707" w:hanging="567"/>
      </w:pPr>
      <w:rPr>
        <w:rFonts w:ascii="Verdana" w:hAnsi="Verdana" w:hint="default"/>
        <w:b w:val="0"/>
        <w:i w:val="0"/>
        <w:sz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337537B"/>
    <w:multiLevelType w:val="hybridMultilevel"/>
    <w:tmpl w:val="BDE8E692"/>
    <w:name w:val="WW8Num1982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38C138A"/>
    <w:multiLevelType w:val="hybridMultilevel"/>
    <w:tmpl w:val="C38E9A04"/>
    <w:lvl w:ilvl="0" w:tplc="368C00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46A02581"/>
    <w:multiLevelType w:val="hybridMultilevel"/>
    <w:tmpl w:val="B7DE4C1C"/>
    <w:name w:val="WW8Num1934"/>
    <w:lvl w:ilvl="0" w:tplc="A6BAD2DA">
      <w:start w:val="3"/>
      <w:numFmt w:val="decimal"/>
      <w:lvlText w:val="%1."/>
      <w:lvlJc w:val="left"/>
      <w:pPr>
        <w:ind w:left="30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350270"/>
    <w:multiLevelType w:val="hybridMultilevel"/>
    <w:tmpl w:val="365AA50C"/>
    <w:name w:val="WW8Num196"/>
    <w:lvl w:ilvl="0" w:tplc="408A5D6A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3A2FE4"/>
    <w:multiLevelType w:val="hybridMultilevel"/>
    <w:tmpl w:val="1D387282"/>
    <w:name w:val="WW8Num19622"/>
    <w:lvl w:ilvl="0" w:tplc="93D62456">
      <w:start w:val="1"/>
      <w:numFmt w:val="lowerLetter"/>
      <w:lvlText w:val="%1)"/>
      <w:lvlJc w:val="left"/>
      <w:pPr>
        <w:tabs>
          <w:tab w:val="num" w:pos="2127"/>
        </w:tabs>
        <w:ind w:left="2127" w:hanging="567"/>
      </w:pPr>
      <w:rPr>
        <w:rFonts w:ascii="Verdana" w:hAnsi="Verdana" w:hint="default"/>
        <w:b w:val="0"/>
        <w:i w:val="0"/>
        <w:sz w:val="22"/>
      </w:rPr>
    </w:lvl>
    <w:lvl w:ilvl="1" w:tplc="525E53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7F3683F"/>
    <w:multiLevelType w:val="multilevel"/>
    <w:tmpl w:val="27A65B22"/>
    <w:name w:val="WW8Num1986"/>
    <w:lvl w:ilvl="0">
      <w:start w:val="2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ascii="Verdana" w:eastAsia="Times New Roman" w:hAnsi="Verdana" w:cs="Helvetica"/>
        <w:b w:val="0"/>
        <w:i w:val="0"/>
        <w:strike w:val="0"/>
        <w:dstrike w:val="0"/>
        <w:color w:val="auto"/>
        <w:spacing w:val="-4"/>
        <w:sz w:val="22"/>
        <w:szCs w:val="18"/>
      </w:rPr>
    </w:lvl>
    <w:lvl w:ilvl="2">
      <w:start w:val="1"/>
      <w:numFmt w:val="decimal"/>
      <w:lvlText w:val="%3)"/>
      <w:lvlJc w:val="left"/>
      <w:pPr>
        <w:tabs>
          <w:tab w:val="num" w:pos="2127"/>
        </w:tabs>
        <w:ind w:left="2127" w:hanging="567"/>
      </w:pPr>
      <w:rPr>
        <w:rFonts w:ascii="Verdana" w:eastAsia="Times New Roman" w:hAnsi="Verdana" w:cs="Verdana"/>
        <w:b w:val="0"/>
        <w:bCs/>
        <w:i w:val="0"/>
        <w:color w:val="000000"/>
        <w:spacing w:val="-1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6">
    <w:nsid w:val="48B225AE"/>
    <w:multiLevelType w:val="multilevel"/>
    <w:tmpl w:val="8B20C160"/>
    <w:name w:val="WW8Num19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4A4E5A74"/>
    <w:multiLevelType w:val="hybridMultilevel"/>
    <w:tmpl w:val="C2968E60"/>
    <w:name w:val="WW8Num19334"/>
    <w:lvl w:ilvl="0" w:tplc="14763730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52469D"/>
    <w:multiLevelType w:val="hybridMultilevel"/>
    <w:tmpl w:val="5380BE8C"/>
    <w:lvl w:ilvl="0" w:tplc="A376655A">
      <w:start w:val="1"/>
      <w:numFmt w:val="lowerLetter"/>
      <w:lvlText w:val="%1)"/>
      <w:lvlJc w:val="left"/>
      <w:pPr>
        <w:ind w:left="2061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9">
    <w:nsid w:val="4BF07DF8"/>
    <w:multiLevelType w:val="hybridMultilevel"/>
    <w:tmpl w:val="7C94BC2C"/>
    <w:name w:val="WW8Num1983"/>
    <w:lvl w:ilvl="0" w:tplc="A6467B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356F8F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638D7E0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BF6591F"/>
    <w:multiLevelType w:val="hybridMultilevel"/>
    <w:tmpl w:val="B7E8B496"/>
    <w:lvl w:ilvl="0" w:tplc="7090A7F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1">
    <w:nsid w:val="4CD422C5"/>
    <w:multiLevelType w:val="multilevel"/>
    <w:tmpl w:val="0270BFE0"/>
    <w:name w:val="WW8Num1988"/>
    <w:lvl w:ilvl="0">
      <w:start w:val="6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2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hint="default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5"/>
      <w:numFmt w:val="lowerLetter"/>
      <w:lvlText w:val="%3)"/>
      <w:lvlJc w:val="left"/>
      <w:pPr>
        <w:tabs>
          <w:tab w:val="num" w:pos="2127"/>
        </w:tabs>
        <w:ind w:left="2127" w:hanging="567"/>
      </w:pPr>
      <w:rPr>
        <w:rFonts w:hint="default"/>
        <w:b w:val="0"/>
        <w:bCs/>
        <w:i w:val="0"/>
        <w:color w:val="000000"/>
        <w:spacing w:val="-10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2">
    <w:nsid w:val="4FA6600E"/>
    <w:multiLevelType w:val="hybridMultilevel"/>
    <w:tmpl w:val="A4D40974"/>
    <w:name w:val="WW8Num19337"/>
    <w:lvl w:ilvl="0" w:tplc="01DCC8A8">
      <w:start w:val="1"/>
      <w:numFmt w:val="decimal"/>
      <w:lvlText w:val="%1."/>
      <w:lvlJc w:val="left"/>
      <w:pPr>
        <w:ind w:left="6660" w:hanging="360"/>
      </w:pPr>
      <w:rPr>
        <w:rFonts w:hint="default"/>
        <w:b w:val="0"/>
        <w:sz w:val="22"/>
        <w:szCs w:val="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66073D"/>
    <w:multiLevelType w:val="hybridMultilevel"/>
    <w:tmpl w:val="DE249670"/>
    <w:lvl w:ilvl="0" w:tplc="06B826A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18C1F41"/>
    <w:multiLevelType w:val="multilevel"/>
    <w:tmpl w:val="BEB0049E"/>
    <w:name w:val="WW8Num1985"/>
    <w:lvl w:ilvl="0">
      <w:start w:val="22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FFFFFF"/>
        <w:spacing w:val="-10"/>
        <w:sz w:val="26"/>
        <w:szCs w:val="26"/>
      </w:rPr>
    </w:lvl>
    <w:lvl w:ilvl="1">
      <w:start w:val="2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ascii="Verdana" w:hAnsi="Verdana" w:cs="Verdana" w:hint="default"/>
        <w:b w:val="0"/>
        <w:i w:val="0"/>
        <w:strike w:val="0"/>
        <w:dstrike w:val="0"/>
        <w:color w:val="auto"/>
        <w:spacing w:val="-4"/>
        <w:sz w:val="22"/>
        <w:szCs w:val="18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Verdana" w:eastAsia="Times New Roman" w:hAnsi="Verdana" w:cs="Verdana" w:hint="default"/>
        <w:b w:val="0"/>
        <w:bCs/>
        <w:i w:val="0"/>
        <w:color w:val="000000"/>
        <w:spacing w:val="-1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Verdana"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5">
    <w:nsid w:val="52EB4261"/>
    <w:multiLevelType w:val="multilevel"/>
    <w:tmpl w:val="C97AC604"/>
    <w:name w:val="WW8Num199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6">
    <w:nsid w:val="53FA6713"/>
    <w:multiLevelType w:val="multilevel"/>
    <w:tmpl w:val="17F0B2B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Times New Roman" w:eastAsia="Times New Roman" w:hAnsi="Times New Roman" w:cs="Verdana"/>
        <w:b/>
        <w:color w:val="000000" w:themeColor="text1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680"/>
      </w:pPr>
      <w:rPr>
        <w:rFonts w:ascii="Verdana" w:hAnsi="Verdana" w:hint="default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297"/>
        </w:tabs>
        <w:ind w:left="2297" w:hanging="737"/>
      </w:pPr>
      <w:rPr>
        <w:rFonts w:ascii="Verdana" w:eastAsia="Times New Roman" w:hAnsi="Verdana" w:cs="Verdana"/>
        <w:b w:val="0"/>
        <w:color w:val="auto"/>
        <w:sz w:val="22"/>
        <w:szCs w:val="18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ascii="Verdana" w:hAnsi="Verdana" w:cs="MHGJP A+ Univers" w:hint="default"/>
        <w:b w:val="0"/>
        <w:i w:val="0"/>
        <w:color w:val="000000"/>
        <w:spacing w:val="0"/>
        <w:w w:val="100"/>
        <w:position w:val="0"/>
        <w:sz w:val="22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7">
    <w:nsid w:val="54C132D4"/>
    <w:multiLevelType w:val="hybridMultilevel"/>
    <w:tmpl w:val="52089022"/>
    <w:lvl w:ilvl="0" w:tplc="DB086714">
      <w:start w:val="1"/>
      <w:numFmt w:val="bullet"/>
      <w:lvlText w:val="-"/>
      <w:lvlJc w:val="left"/>
      <w:pPr>
        <w:ind w:left="278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68">
    <w:nsid w:val="570B0E58"/>
    <w:multiLevelType w:val="hybridMultilevel"/>
    <w:tmpl w:val="FF309FDE"/>
    <w:name w:val="WW8Num197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581F66E6"/>
    <w:multiLevelType w:val="hybridMultilevel"/>
    <w:tmpl w:val="A21A529C"/>
    <w:name w:val="WW8Num197222"/>
    <w:lvl w:ilvl="0" w:tplc="79DA44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B384516"/>
    <w:multiLevelType w:val="hybridMultilevel"/>
    <w:tmpl w:val="19808838"/>
    <w:name w:val="WW8Num272"/>
    <w:lvl w:ilvl="0" w:tplc="A520523C">
      <w:start w:val="1"/>
      <w:numFmt w:val="decimal"/>
      <w:lvlText w:val="%1."/>
      <w:lvlJc w:val="left"/>
      <w:pPr>
        <w:tabs>
          <w:tab w:val="num" w:pos="5247"/>
        </w:tabs>
        <w:ind w:left="52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B3C653F"/>
    <w:multiLevelType w:val="multilevel"/>
    <w:tmpl w:val="F86852C4"/>
    <w:name w:val="WW8Num345222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>
    <w:nsid w:val="5BF352AC"/>
    <w:multiLevelType w:val="multilevel"/>
    <w:tmpl w:val="71C2B998"/>
    <w:name w:val="WW8Num198"/>
    <w:lvl w:ilvl="0">
      <w:start w:val="6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ascii="Verdana" w:hAnsi="Verdana" w:cs="Verdana" w:hint="default"/>
        <w:b/>
        <w:bCs/>
        <w:color w:val="000000"/>
        <w:spacing w:val="-1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106"/>
        </w:tabs>
        <w:ind w:left="1106" w:hanging="680"/>
      </w:pPr>
      <w:rPr>
        <w:rFonts w:hint="default"/>
        <w:b w:val="0"/>
        <w:i w:val="0"/>
        <w:strike w:val="0"/>
        <w:dstrike w:val="0"/>
        <w:color w:val="auto"/>
        <w:spacing w:val="-4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567"/>
      </w:pPr>
      <w:rPr>
        <w:rFonts w:hint="default"/>
        <w:b w:val="0"/>
        <w:bCs/>
        <w:i w:val="0"/>
        <w:color w:val="000000"/>
        <w:spacing w:val="-10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2268"/>
        </w:tabs>
        <w:ind w:left="2268" w:hanging="567"/>
      </w:pPr>
      <w:rPr>
        <w:rFonts w:hint="default"/>
        <w:b w:val="0"/>
        <w:bCs/>
        <w:color w:val="000000"/>
        <w:spacing w:val="-10"/>
        <w:sz w:val="22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3">
    <w:nsid w:val="61DA263E"/>
    <w:multiLevelType w:val="hybridMultilevel"/>
    <w:tmpl w:val="C13EEC34"/>
    <w:lvl w:ilvl="0" w:tplc="1C08DB1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A63932"/>
    <w:multiLevelType w:val="multilevel"/>
    <w:tmpl w:val="E44CE2D0"/>
    <w:name w:val="WW8Num19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strike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5">
    <w:nsid w:val="62BF101A"/>
    <w:multiLevelType w:val="hybridMultilevel"/>
    <w:tmpl w:val="C5A83BE8"/>
    <w:name w:val="WW8Num1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3B43020"/>
    <w:multiLevelType w:val="hybridMultilevel"/>
    <w:tmpl w:val="015A54EE"/>
    <w:lvl w:ilvl="0" w:tplc="A224B6A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C41FA3"/>
    <w:multiLevelType w:val="hybridMultilevel"/>
    <w:tmpl w:val="890E4078"/>
    <w:lvl w:ilvl="0" w:tplc="3A1826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8D4E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DC43F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i w:val="0"/>
      </w:rPr>
    </w:lvl>
    <w:lvl w:ilvl="3" w:tplc="A67A47D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Verdana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CCC1E0A"/>
    <w:multiLevelType w:val="hybridMultilevel"/>
    <w:tmpl w:val="A6C0B146"/>
    <w:lvl w:ilvl="0" w:tplc="772C402A">
      <w:start w:val="1"/>
      <w:numFmt w:val="decimal"/>
      <w:lvlText w:val="%1)"/>
      <w:lvlJc w:val="left"/>
      <w:pPr>
        <w:ind w:left="1353" w:hanging="360"/>
      </w:pPr>
      <w:rPr>
        <w:rFonts w:asciiTheme="minorHAnsi" w:eastAsia="Times New Roman" w:hAnsiTheme="minorHAnsi" w:cs="Verdana" w:hint="default"/>
        <w:color w:val="auto"/>
      </w:rPr>
    </w:lvl>
    <w:lvl w:ilvl="1" w:tplc="BFB62000">
      <w:start w:val="1"/>
      <w:numFmt w:val="decimal"/>
      <w:lvlText w:val="%2)"/>
      <w:lvlJc w:val="left"/>
      <w:pPr>
        <w:ind w:left="2073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5994F188">
      <w:start w:val="1"/>
      <w:numFmt w:val="decimal"/>
      <w:lvlText w:val="%4."/>
      <w:lvlJc w:val="left"/>
      <w:pPr>
        <w:ind w:left="3513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5D96A500">
      <w:start w:val="1"/>
      <w:numFmt w:val="decimal"/>
      <w:lvlText w:val="%7."/>
      <w:lvlJc w:val="left"/>
      <w:pPr>
        <w:ind w:left="5673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79">
    <w:nsid w:val="6E0C1485"/>
    <w:multiLevelType w:val="hybridMultilevel"/>
    <w:tmpl w:val="4148F9AA"/>
    <w:name w:val="WW8Num1933"/>
    <w:lvl w:ilvl="0" w:tplc="6DCEE496">
      <w:start w:val="1"/>
      <w:numFmt w:val="decimal"/>
      <w:lvlText w:val="%1)"/>
      <w:lvlJc w:val="left"/>
      <w:pPr>
        <w:tabs>
          <w:tab w:val="num" w:pos="709"/>
        </w:tabs>
        <w:ind w:left="709" w:hanging="567"/>
      </w:pPr>
      <w:rPr>
        <w:rFonts w:ascii="Verdana" w:hAnsi="Verdan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000000"/>
      </w:rPr>
    </w:lvl>
    <w:lvl w:ilvl="4" w:tplc="3B0CBE6C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F66D83C">
      <w:start w:val="1"/>
      <w:numFmt w:val="ordinal"/>
      <w:lvlText w:val="%6"/>
      <w:lvlJc w:val="left"/>
      <w:pPr>
        <w:ind w:left="4500" w:hanging="360"/>
      </w:pPr>
      <w:rPr>
        <w:rFonts w:ascii="Verdana" w:hAnsi="Verdana" w:hint="default"/>
        <w:b/>
        <w:i w:val="0"/>
        <w:color w:val="auto"/>
        <w:sz w:val="22"/>
        <w:szCs w:val="22"/>
      </w:rPr>
    </w:lvl>
    <w:lvl w:ilvl="6" w:tplc="766CAE46">
      <w:start w:val="1"/>
      <w:numFmt w:val="decimal"/>
      <w:lvlText w:val="%7.)"/>
      <w:lvlJc w:val="left"/>
      <w:pPr>
        <w:ind w:left="5400" w:hanging="720"/>
      </w:pPr>
      <w:rPr>
        <w:rFonts w:hint="default"/>
        <w:color w:val="000000"/>
      </w:rPr>
    </w:lvl>
    <w:lvl w:ilvl="7" w:tplc="D83ACC34">
      <w:start w:val="1"/>
      <w:numFmt w:val="decimal"/>
      <w:lvlText w:val="%8)"/>
      <w:lvlJc w:val="left"/>
      <w:pPr>
        <w:ind w:left="5790" w:hanging="390"/>
      </w:pPr>
      <w:rPr>
        <w:rFonts w:ascii="Verdana" w:eastAsia="Times New Roman" w:hAnsi="Verdana" w:cs="Verdana"/>
      </w:rPr>
    </w:lvl>
    <w:lvl w:ilvl="8" w:tplc="D062E36E">
      <w:start w:val="1"/>
      <w:numFmt w:val="decimal"/>
      <w:lvlText w:val="%9."/>
      <w:lvlJc w:val="left"/>
      <w:pPr>
        <w:ind w:left="6660" w:hanging="360"/>
      </w:pPr>
      <w:rPr>
        <w:rFonts w:hint="default"/>
        <w:b w:val="0"/>
        <w:sz w:val="24"/>
        <w:szCs w:val="28"/>
      </w:rPr>
    </w:lvl>
  </w:abstractNum>
  <w:abstractNum w:abstractNumId="80">
    <w:nsid w:val="701528D3"/>
    <w:multiLevelType w:val="hybridMultilevel"/>
    <w:tmpl w:val="9CF4B0B4"/>
    <w:name w:val="WW8Num1982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0A006B3"/>
    <w:multiLevelType w:val="singleLevel"/>
    <w:tmpl w:val="F9AA87E4"/>
    <w:name w:val="WW8Num1972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82">
    <w:nsid w:val="737928E8"/>
    <w:multiLevelType w:val="hybridMultilevel"/>
    <w:tmpl w:val="C7F6C516"/>
    <w:lvl w:ilvl="0" w:tplc="191001A2">
      <w:start w:val="1"/>
      <w:numFmt w:val="ordinal"/>
      <w:lvlText w:val="%1"/>
      <w:lvlJc w:val="left"/>
      <w:pPr>
        <w:ind w:left="1353" w:hanging="360"/>
      </w:pPr>
      <w:rPr>
        <w:rFonts w:ascii="Verdana" w:hAnsi="Verdana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4FFE3FE8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  <w:i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4B33A8D"/>
    <w:multiLevelType w:val="multilevel"/>
    <w:tmpl w:val="A678C2DC"/>
    <w:name w:val="WW8Num3453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2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4">
    <w:nsid w:val="752F528C"/>
    <w:multiLevelType w:val="hybridMultilevel"/>
    <w:tmpl w:val="0536593E"/>
    <w:name w:val="WW8Num252"/>
    <w:lvl w:ilvl="0" w:tplc="B576E5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85">
    <w:nsid w:val="758E18FB"/>
    <w:multiLevelType w:val="hybridMultilevel"/>
    <w:tmpl w:val="5380BE8C"/>
    <w:lvl w:ilvl="0" w:tplc="A376655A">
      <w:start w:val="1"/>
      <w:numFmt w:val="lowerLetter"/>
      <w:lvlText w:val="%1)"/>
      <w:lvlJc w:val="left"/>
      <w:pPr>
        <w:ind w:left="2061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6">
    <w:nsid w:val="75B860DA"/>
    <w:multiLevelType w:val="hybridMultilevel"/>
    <w:tmpl w:val="C2D61E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320A400">
      <w:start w:val="1"/>
      <w:numFmt w:val="decimal"/>
      <w:lvlText w:val="%3."/>
      <w:lvlJc w:val="left"/>
      <w:pPr>
        <w:ind w:left="2340" w:hanging="360"/>
      </w:pPr>
      <w:rPr>
        <w:rFonts w:ascii="Verdana" w:hAnsi="Verdana"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6794EE7"/>
    <w:multiLevelType w:val="multilevel"/>
    <w:tmpl w:val="CB586CA4"/>
    <w:name w:val="WW8Num34522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8">
    <w:nsid w:val="773B54CB"/>
    <w:multiLevelType w:val="hybridMultilevel"/>
    <w:tmpl w:val="8286E950"/>
    <w:name w:val="WW8Num19332"/>
    <w:lvl w:ilvl="0" w:tplc="9C20270E">
      <w:start w:val="1"/>
      <w:numFmt w:val="lowerLetter"/>
      <w:lvlText w:val="%1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1" w:tplc="27D806BA">
      <w:start w:val="1"/>
      <w:numFmt w:val="decimal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9">
    <w:nsid w:val="797F440C"/>
    <w:multiLevelType w:val="multilevel"/>
    <w:tmpl w:val="65448000"/>
    <w:name w:val="WW8Num3452"/>
    <w:lvl w:ilvl="0">
      <w:start w:val="2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color w:val="000000"/>
        <w:sz w:val="22"/>
        <w:szCs w:val="24"/>
      </w:rPr>
    </w:lvl>
    <w:lvl w:ilvl="1">
      <w:start w:val="2"/>
      <w:numFmt w:val="decimal"/>
      <w:lvlText w:val="%2)"/>
      <w:lvlJc w:val="left"/>
      <w:pPr>
        <w:tabs>
          <w:tab w:val="num" w:pos="2775"/>
        </w:tabs>
        <w:ind w:left="2775" w:hanging="1695"/>
      </w:pPr>
      <w:rPr>
        <w:rFonts w:ascii="Verdana" w:hAnsi="Verdana" w:cs="Times New Roman" w:hint="default"/>
        <w:i w:val="0"/>
        <w:color w:val="000000"/>
      </w:rPr>
    </w:lvl>
    <w:lvl w:ilvl="2">
      <w:start w:val="1"/>
      <w:numFmt w:val="decimal"/>
      <w:lvlText w:val="%3)"/>
      <w:lvlJc w:val="left"/>
      <w:pPr>
        <w:tabs>
          <w:tab w:val="num" w:pos="1353"/>
        </w:tabs>
        <w:ind w:left="1353" w:hanging="360"/>
      </w:pPr>
      <w:rPr>
        <w:rFonts w:hint="default"/>
        <w:b w:val="0"/>
        <w:strike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  <w:b w:val="0"/>
        <w:i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0">
    <w:nsid w:val="79DB15BC"/>
    <w:multiLevelType w:val="hybridMultilevel"/>
    <w:tmpl w:val="DF5A08CA"/>
    <w:name w:val="WW8Num193"/>
    <w:lvl w:ilvl="0" w:tplc="9C20270E">
      <w:start w:val="1"/>
      <w:numFmt w:val="lowerLetter"/>
      <w:lvlText w:val="%1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E036097A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  <w:rPr>
        <w:rFonts w:hint="default"/>
        <w:sz w:val="22"/>
      </w:rPr>
    </w:lvl>
    <w:lvl w:ilvl="5" w:tplc="766EC930">
      <w:start w:val="1"/>
      <w:numFmt w:val="upperLetter"/>
      <w:lvlText w:val="%6)"/>
      <w:lvlJc w:val="left"/>
      <w:pPr>
        <w:ind w:left="4642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1">
    <w:nsid w:val="7CBD43F2"/>
    <w:multiLevelType w:val="hybridMultilevel"/>
    <w:tmpl w:val="DA0A3788"/>
    <w:name w:val="WW8Num1932"/>
    <w:lvl w:ilvl="0" w:tplc="B53C42D2">
      <w:start w:val="1"/>
      <w:numFmt w:val="lowerLetter"/>
      <w:lvlText w:val="%1)"/>
      <w:lvlJc w:val="left"/>
      <w:pPr>
        <w:tabs>
          <w:tab w:val="num" w:pos="2410"/>
        </w:tabs>
        <w:ind w:left="2410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92">
    <w:nsid w:val="7DC30133"/>
    <w:multiLevelType w:val="multilevel"/>
    <w:tmpl w:val="65FE5D8E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Verdana" w:hAnsi="Verdana" w:cs="Verdana" w:hint="default"/>
        <w:b w:val="0"/>
        <w:i w:val="0"/>
        <w:spacing w:val="-4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2"/>
  </w:num>
  <w:num w:numId="3">
    <w:abstractNumId w:val="42"/>
  </w:num>
  <w:num w:numId="4">
    <w:abstractNumId w:val="3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6"/>
  </w:num>
  <w:num w:numId="10">
    <w:abstractNumId w:val="19"/>
  </w:num>
  <w:num w:numId="11">
    <w:abstractNumId w:val="21"/>
  </w:num>
  <w:num w:numId="1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3"/>
  </w:num>
  <w:num w:numId="14">
    <w:abstractNumId w:val="33"/>
  </w:num>
  <w:num w:numId="1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2"/>
  </w:num>
  <w:num w:numId="18">
    <w:abstractNumId w:val="35"/>
  </w:num>
  <w:num w:numId="19">
    <w:abstractNumId w:val="51"/>
  </w:num>
  <w:num w:numId="20">
    <w:abstractNumId w:val="75"/>
  </w:num>
  <w:num w:numId="21">
    <w:abstractNumId w:val="23"/>
  </w:num>
  <w:num w:numId="22">
    <w:abstractNumId w:val="60"/>
  </w:num>
  <w:num w:numId="23">
    <w:abstractNumId w:val="67"/>
  </w:num>
  <w:num w:numId="24">
    <w:abstractNumId w:val="76"/>
  </w:num>
  <w:num w:numId="25">
    <w:abstractNumId w:val="63"/>
  </w:num>
  <w:num w:numId="26">
    <w:abstractNumId w:val="43"/>
  </w:num>
  <w:num w:numId="27">
    <w:abstractNumId w:val="78"/>
  </w:num>
  <w:num w:numId="28">
    <w:abstractNumId w:val="58"/>
  </w:num>
  <w:num w:numId="29">
    <w:abstractNumId w:val="31"/>
  </w:num>
  <w:num w:numId="30">
    <w:abstractNumId w:val="85"/>
  </w:num>
  <w:num w:numId="31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E1"/>
    <w:rsid w:val="00000392"/>
    <w:rsid w:val="0000070D"/>
    <w:rsid w:val="00002334"/>
    <w:rsid w:val="00003285"/>
    <w:rsid w:val="000032B1"/>
    <w:rsid w:val="0000363A"/>
    <w:rsid w:val="0000400A"/>
    <w:rsid w:val="000040F0"/>
    <w:rsid w:val="00005D85"/>
    <w:rsid w:val="00005FCC"/>
    <w:rsid w:val="000067A5"/>
    <w:rsid w:val="00007ECA"/>
    <w:rsid w:val="00010057"/>
    <w:rsid w:val="0001097F"/>
    <w:rsid w:val="000111EA"/>
    <w:rsid w:val="00011323"/>
    <w:rsid w:val="000118D5"/>
    <w:rsid w:val="00011B86"/>
    <w:rsid w:val="00011C0B"/>
    <w:rsid w:val="00011D3B"/>
    <w:rsid w:val="00012248"/>
    <w:rsid w:val="0001234F"/>
    <w:rsid w:val="00012BFD"/>
    <w:rsid w:val="00013039"/>
    <w:rsid w:val="00013B7F"/>
    <w:rsid w:val="00014DC0"/>
    <w:rsid w:val="00015B28"/>
    <w:rsid w:val="00015CC3"/>
    <w:rsid w:val="00015EC5"/>
    <w:rsid w:val="0001716B"/>
    <w:rsid w:val="000177BA"/>
    <w:rsid w:val="00020E5E"/>
    <w:rsid w:val="00020FA5"/>
    <w:rsid w:val="00021D98"/>
    <w:rsid w:val="000226C4"/>
    <w:rsid w:val="000233B6"/>
    <w:rsid w:val="00023413"/>
    <w:rsid w:val="00023FA9"/>
    <w:rsid w:val="00024345"/>
    <w:rsid w:val="000248DE"/>
    <w:rsid w:val="00024A16"/>
    <w:rsid w:val="00024AD2"/>
    <w:rsid w:val="000263C1"/>
    <w:rsid w:val="0002672D"/>
    <w:rsid w:val="00026AF0"/>
    <w:rsid w:val="00026FF9"/>
    <w:rsid w:val="00027137"/>
    <w:rsid w:val="000274B6"/>
    <w:rsid w:val="00027F74"/>
    <w:rsid w:val="00030497"/>
    <w:rsid w:val="00030BD5"/>
    <w:rsid w:val="000317B8"/>
    <w:rsid w:val="00032F9C"/>
    <w:rsid w:val="000331BB"/>
    <w:rsid w:val="00034AC9"/>
    <w:rsid w:val="000364AC"/>
    <w:rsid w:val="0003745D"/>
    <w:rsid w:val="00037B60"/>
    <w:rsid w:val="00037B6C"/>
    <w:rsid w:val="00037C66"/>
    <w:rsid w:val="000402F3"/>
    <w:rsid w:val="0004076E"/>
    <w:rsid w:val="00040AF0"/>
    <w:rsid w:val="00041C53"/>
    <w:rsid w:val="00042656"/>
    <w:rsid w:val="00042872"/>
    <w:rsid w:val="00042D0A"/>
    <w:rsid w:val="00042E72"/>
    <w:rsid w:val="000434A3"/>
    <w:rsid w:val="0004485D"/>
    <w:rsid w:val="0004506C"/>
    <w:rsid w:val="000450ED"/>
    <w:rsid w:val="0004526A"/>
    <w:rsid w:val="0004584F"/>
    <w:rsid w:val="00046341"/>
    <w:rsid w:val="00046637"/>
    <w:rsid w:val="0004692C"/>
    <w:rsid w:val="000474B7"/>
    <w:rsid w:val="0005048F"/>
    <w:rsid w:val="000505E9"/>
    <w:rsid w:val="00050B5B"/>
    <w:rsid w:val="00051143"/>
    <w:rsid w:val="00051920"/>
    <w:rsid w:val="00051AEA"/>
    <w:rsid w:val="0005206A"/>
    <w:rsid w:val="00053081"/>
    <w:rsid w:val="00053855"/>
    <w:rsid w:val="0005560A"/>
    <w:rsid w:val="00055E26"/>
    <w:rsid w:val="00056407"/>
    <w:rsid w:val="0005726D"/>
    <w:rsid w:val="00057B9C"/>
    <w:rsid w:val="00060267"/>
    <w:rsid w:val="00060618"/>
    <w:rsid w:val="00060ADC"/>
    <w:rsid w:val="00060B1F"/>
    <w:rsid w:val="00061522"/>
    <w:rsid w:val="000627EE"/>
    <w:rsid w:val="00063066"/>
    <w:rsid w:val="00063BBC"/>
    <w:rsid w:val="00063BCE"/>
    <w:rsid w:val="00064241"/>
    <w:rsid w:val="00064602"/>
    <w:rsid w:val="00064EDE"/>
    <w:rsid w:val="00066222"/>
    <w:rsid w:val="00066673"/>
    <w:rsid w:val="000713C1"/>
    <w:rsid w:val="00071CE0"/>
    <w:rsid w:val="000722D0"/>
    <w:rsid w:val="000731CE"/>
    <w:rsid w:val="000732DE"/>
    <w:rsid w:val="000738DF"/>
    <w:rsid w:val="00074D46"/>
    <w:rsid w:val="0007524E"/>
    <w:rsid w:val="00076F7A"/>
    <w:rsid w:val="00077B7D"/>
    <w:rsid w:val="00077CBC"/>
    <w:rsid w:val="00080919"/>
    <w:rsid w:val="00080E62"/>
    <w:rsid w:val="0008112F"/>
    <w:rsid w:val="00081BD8"/>
    <w:rsid w:val="000829E8"/>
    <w:rsid w:val="0008486E"/>
    <w:rsid w:val="00086346"/>
    <w:rsid w:val="00087891"/>
    <w:rsid w:val="000900B2"/>
    <w:rsid w:val="00090AC2"/>
    <w:rsid w:val="00091452"/>
    <w:rsid w:val="00091AA8"/>
    <w:rsid w:val="00092364"/>
    <w:rsid w:val="00092B27"/>
    <w:rsid w:val="000934D0"/>
    <w:rsid w:val="00094565"/>
    <w:rsid w:val="00094EF7"/>
    <w:rsid w:val="00095719"/>
    <w:rsid w:val="00095CB9"/>
    <w:rsid w:val="000960F5"/>
    <w:rsid w:val="00096D41"/>
    <w:rsid w:val="00096ED3"/>
    <w:rsid w:val="00097781"/>
    <w:rsid w:val="000A002F"/>
    <w:rsid w:val="000A0795"/>
    <w:rsid w:val="000A167D"/>
    <w:rsid w:val="000A17B8"/>
    <w:rsid w:val="000A4722"/>
    <w:rsid w:val="000A52CC"/>
    <w:rsid w:val="000A5FB0"/>
    <w:rsid w:val="000A71EA"/>
    <w:rsid w:val="000A78AE"/>
    <w:rsid w:val="000A7E45"/>
    <w:rsid w:val="000A7F12"/>
    <w:rsid w:val="000B0ED6"/>
    <w:rsid w:val="000B120C"/>
    <w:rsid w:val="000B214B"/>
    <w:rsid w:val="000B30B7"/>
    <w:rsid w:val="000B34E8"/>
    <w:rsid w:val="000B4B2F"/>
    <w:rsid w:val="000B64EB"/>
    <w:rsid w:val="000B6C0F"/>
    <w:rsid w:val="000B70C9"/>
    <w:rsid w:val="000C084A"/>
    <w:rsid w:val="000C1735"/>
    <w:rsid w:val="000C1B5D"/>
    <w:rsid w:val="000C2176"/>
    <w:rsid w:val="000C3363"/>
    <w:rsid w:val="000C5B14"/>
    <w:rsid w:val="000C5C87"/>
    <w:rsid w:val="000C63C5"/>
    <w:rsid w:val="000C699A"/>
    <w:rsid w:val="000C70AB"/>
    <w:rsid w:val="000C70BE"/>
    <w:rsid w:val="000C76B3"/>
    <w:rsid w:val="000D0752"/>
    <w:rsid w:val="000D0AED"/>
    <w:rsid w:val="000D1408"/>
    <w:rsid w:val="000D1BC8"/>
    <w:rsid w:val="000D1CFD"/>
    <w:rsid w:val="000D464A"/>
    <w:rsid w:val="000D63AE"/>
    <w:rsid w:val="000D73D6"/>
    <w:rsid w:val="000E06DB"/>
    <w:rsid w:val="000E113A"/>
    <w:rsid w:val="000E28CE"/>
    <w:rsid w:val="000E30F0"/>
    <w:rsid w:val="000E3F6A"/>
    <w:rsid w:val="000E4745"/>
    <w:rsid w:val="000E4EC7"/>
    <w:rsid w:val="000E5229"/>
    <w:rsid w:val="000E53BB"/>
    <w:rsid w:val="000E7DD1"/>
    <w:rsid w:val="000E7F0B"/>
    <w:rsid w:val="000F0545"/>
    <w:rsid w:val="000F09E0"/>
    <w:rsid w:val="000F0C9E"/>
    <w:rsid w:val="000F1B61"/>
    <w:rsid w:val="000F2389"/>
    <w:rsid w:val="000F2EDF"/>
    <w:rsid w:val="000F53BE"/>
    <w:rsid w:val="000F5AEC"/>
    <w:rsid w:val="000F76E4"/>
    <w:rsid w:val="000F7A78"/>
    <w:rsid w:val="000F7AA2"/>
    <w:rsid w:val="00100C3F"/>
    <w:rsid w:val="001019A6"/>
    <w:rsid w:val="00102812"/>
    <w:rsid w:val="00103668"/>
    <w:rsid w:val="00103EAB"/>
    <w:rsid w:val="00105744"/>
    <w:rsid w:val="00105D79"/>
    <w:rsid w:val="00105FB7"/>
    <w:rsid w:val="0010611E"/>
    <w:rsid w:val="00106DE0"/>
    <w:rsid w:val="00107444"/>
    <w:rsid w:val="001076D3"/>
    <w:rsid w:val="00107EFF"/>
    <w:rsid w:val="0011225F"/>
    <w:rsid w:val="00112452"/>
    <w:rsid w:val="001124BD"/>
    <w:rsid w:val="00113269"/>
    <w:rsid w:val="00113CC9"/>
    <w:rsid w:val="0011498F"/>
    <w:rsid w:val="00114A94"/>
    <w:rsid w:val="00115F4A"/>
    <w:rsid w:val="00116040"/>
    <w:rsid w:val="001166E5"/>
    <w:rsid w:val="00116AEC"/>
    <w:rsid w:val="00117066"/>
    <w:rsid w:val="00117814"/>
    <w:rsid w:val="00117D19"/>
    <w:rsid w:val="00117E10"/>
    <w:rsid w:val="00117F3F"/>
    <w:rsid w:val="001201D0"/>
    <w:rsid w:val="001213DB"/>
    <w:rsid w:val="00122915"/>
    <w:rsid w:val="00122B0D"/>
    <w:rsid w:val="00122FD7"/>
    <w:rsid w:val="001236F0"/>
    <w:rsid w:val="001242A4"/>
    <w:rsid w:val="00124723"/>
    <w:rsid w:val="00124FA6"/>
    <w:rsid w:val="00125687"/>
    <w:rsid w:val="001256F1"/>
    <w:rsid w:val="00126B91"/>
    <w:rsid w:val="00127625"/>
    <w:rsid w:val="001320A8"/>
    <w:rsid w:val="00132265"/>
    <w:rsid w:val="00132648"/>
    <w:rsid w:val="00132FF4"/>
    <w:rsid w:val="00133B84"/>
    <w:rsid w:val="001343BF"/>
    <w:rsid w:val="00134FC3"/>
    <w:rsid w:val="00135263"/>
    <w:rsid w:val="00135AEA"/>
    <w:rsid w:val="00135FD8"/>
    <w:rsid w:val="0013741E"/>
    <w:rsid w:val="00137EDF"/>
    <w:rsid w:val="0014004E"/>
    <w:rsid w:val="001409BD"/>
    <w:rsid w:val="001410F8"/>
    <w:rsid w:val="00142055"/>
    <w:rsid w:val="00142236"/>
    <w:rsid w:val="00142909"/>
    <w:rsid w:val="00143389"/>
    <w:rsid w:val="00143AC6"/>
    <w:rsid w:val="00143C2F"/>
    <w:rsid w:val="00143D55"/>
    <w:rsid w:val="001440BB"/>
    <w:rsid w:val="001443FC"/>
    <w:rsid w:val="0014490D"/>
    <w:rsid w:val="00145A20"/>
    <w:rsid w:val="001470CD"/>
    <w:rsid w:val="001479C0"/>
    <w:rsid w:val="00147ED2"/>
    <w:rsid w:val="001505D0"/>
    <w:rsid w:val="001515A8"/>
    <w:rsid w:val="00151AD2"/>
    <w:rsid w:val="00151B2C"/>
    <w:rsid w:val="00151FA4"/>
    <w:rsid w:val="0015297E"/>
    <w:rsid w:val="00152E77"/>
    <w:rsid w:val="00154008"/>
    <w:rsid w:val="0015515A"/>
    <w:rsid w:val="00155172"/>
    <w:rsid w:val="0015605F"/>
    <w:rsid w:val="0015640D"/>
    <w:rsid w:val="001564EA"/>
    <w:rsid w:val="00156660"/>
    <w:rsid w:val="00156D51"/>
    <w:rsid w:val="001578BF"/>
    <w:rsid w:val="00157EF2"/>
    <w:rsid w:val="001600C0"/>
    <w:rsid w:val="0016013D"/>
    <w:rsid w:val="00160E96"/>
    <w:rsid w:val="00161FD6"/>
    <w:rsid w:val="00162758"/>
    <w:rsid w:val="00162AD5"/>
    <w:rsid w:val="001630B9"/>
    <w:rsid w:val="00163695"/>
    <w:rsid w:val="00163839"/>
    <w:rsid w:val="00163D1E"/>
    <w:rsid w:val="00165D96"/>
    <w:rsid w:val="001700DD"/>
    <w:rsid w:val="001709EF"/>
    <w:rsid w:val="00170C37"/>
    <w:rsid w:val="00170D7E"/>
    <w:rsid w:val="001718C4"/>
    <w:rsid w:val="001719BE"/>
    <w:rsid w:val="00171DF1"/>
    <w:rsid w:val="00171E55"/>
    <w:rsid w:val="00172DDA"/>
    <w:rsid w:val="001734B4"/>
    <w:rsid w:val="001739CB"/>
    <w:rsid w:val="00174661"/>
    <w:rsid w:val="00174F45"/>
    <w:rsid w:val="001753FD"/>
    <w:rsid w:val="0017583F"/>
    <w:rsid w:val="0017587F"/>
    <w:rsid w:val="00177418"/>
    <w:rsid w:val="00180279"/>
    <w:rsid w:val="00180992"/>
    <w:rsid w:val="001809AF"/>
    <w:rsid w:val="00180EBA"/>
    <w:rsid w:val="001813EF"/>
    <w:rsid w:val="00181B9B"/>
    <w:rsid w:val="0018285E"/>
    <w:rsid w:val="001840A1"/>
    <w:rsid w:val="00184D87"/>
    <w:rsid w:val="00184DA1"/>
    <w:rsid w:val="00185A99"/>
    <w:rsid w:val="00185D36"/>
    <w:rsid w:val="001864BA"/>
    <w:rsid w:val="00187254"/>
    <w:rsid w:val="00187756"/>
    <w:rsid w:val="0019008F"/>
    <w:rsid w:val="00190549"/>
    <w:rsid w:val="001911A0"/>
    <w:rsid w:val="0019136F"/>
    <w:rsid w:val="001915A1"/>
    <w:rsid w:val="00191661"/>
    <w:rsid w:val="00191CEE"/>
    <w:rsid w:val="001921F9"/>
    <w:rsid w:val="00192680"/>
    <w:rsid w:val="001932FB"/>
    <w:rsid w:val="00193B2E"/>
    <w:rsid w:val="00194765"/>
    <w:rsid w:val="00194D2C"/>
    <w:rsid w:val="0019502E"/>
    <w:rsid w:val="0019564A"/>
    <w:rsid w:val="00195E0D"/>
    <w:rsid w:val="0019664F"/>
    <w:rsid w:val="00197C46"/>
    <w:rsid w:val="001A0D59"/>
    <w:rsid w:val="001A11C1"/>
    <w:rsid w:val="001A2EEE"/>
    <w:rsid w:val="001A423F"/>
    <w:rsid w:val="001A4798"/>
    <w:rsid w:val="001A4983"/>
    <w:rsid w:val="001A4DDF"/>
    <w:rsid w:val="001A4F47"/>
    <w:rsid w:val="001A5787"/>
    <w:rsid w:val="001A7B42"/>
    <w:rsid w:val="001A7C41"/>
    <w:rsid w:val="001B0470"/>
    <w:rsid w:val="001B1076"/>
    <w:rsid w:val="001B169F"/>
    <w:rsid w:val="001B187F"/>
    <w:rsid w:val="001B28F9"/>
    <w:rsid w:val="001B2FCE"/>
    <w:rsid w:val="001B337A"/>
    <w:rsid w:val="001B367B"/>
    <w:rsid w:val="001B36CF"/>
    <w:rsid w:val="001B46D6"/>
    <w:rsid w:val="001B4924"/>
    <w:rsid w:val="001B4D01"/>
    <w:rsid w:val="001B4D0D"/>
    <w:rsid w:val="001B50A2"/>
    <w:rsid w:val="001B5A2D"/>
    <w:rsid w:val="001B65F4"/>
    <w:rsid w:val="001C0123"/>
    <w:rsid w:val="001C01D3"/>
    <w:rsid w:val="001C06C1"/>
    <w:rsid w:val="001C08D7"/>
    <w:rsid w:val="001C1043"/>
    <w:rsid w:val="001C11DF"/>
    <w:rsid w:val="001C1948"/>
    <w:rsid w:val="001C1D6C"/>
    <w:rsid w:val="001C2007"/>
    <w:rsid w:val="001C215C"/>
    <w:rsid w:val="001C2B38"/>
    <w:rsid w:val="001C3B94"/>
    <w:rsid w:val="001C5131"/>
    <w:rsid w:val="001C5D92"/>
    <w:rsid w:val="001C65D3"/>
    <w:rsid w:val="001C6B46"/>
    <w:rsid w:val="001C726E"/>
    <w:rsid w:val="001C7BC3"/>
    <w:rsid w:val="001D0097"/>
    <w:rsid w:val="001D0B1F"/>
    <w:rsid w:val="001D15FC"/>
    <w:rsid w:val="001D1768"/>
    <w:rsid w:val="001D2252"/>
    <w:rsid w:val="001D2B17"/>
    <w:rsid w:val="001D303C"/>
    <w:rsid w:val="001D3729"/>
    <w:rsid w:val="001D3A2D"/>
    <w:rsid w:val="001D48C4"/>
    <w:rsid w:val="001D5E5B"/>
    <w:rsid w:val="001D6180"/>
    <w:rsid w:val="001D7519"/>
    <w:rsid w:val="001E031B"/>
    <w:rsid w:val="001E086E"/>
    <w:rsid w:val="001E1971"/>
    <w:rsid w:val="001E2474"/>
    <w:rsid w:val="001E26DB"/>
    <w:rsid w:val="001E28E7"/>
    <w:rsid w:val="001E2BED"/>
    <w:rsid w:val="001E2DD7"/>
    <w:rsid w:val="001E33AD"/>
    <w:rsid w:val="001E4036"/>
    <w:rsid w:val="001E5460"/>
    <w:rsid w:val="001E642A"/>
    <w:rsid w:val="001E65BA"/>
    <w:rsid w:val="001E6A6C"/>
    <w:rsid w:val="001E71BD"/>
    <w:rsid w:val="001E71C4"/>
    <w:rsid w:val="001E72EF"/>
    <w:rsid w:val="001E7899"/>
    <w:rsid w:val="001F0D46"/>
    <w:rsid w:val="001F1145"/>
    <w:rsid w:val="001F137C"/>
    <w:rsid w:val="001F15C3"/>
    <w:rsid w:val="001F2279"/>
    <w:rsid w:val="001F24EE"/>
    <w:rsid w:val="001F26D5"/>
    <w:rsid w:val="001F2BBE"/>
    <w:rsid w:val="001F384F"/>
    <w:rsid w:val="001F3E30"/>
    <w:rsid w:val="001F4706"/>
    <w:rsid w:val="001F4924"/>
    <w:rsid w:val="001F4B51"/>
    <w:rsid w:val="001F4CDB"/>
    <w:rsid w:val="001F53C9"/>
    <w:rsid w:val="001F540B"/>
    <w:rsid w:val="001F65D5"/>
    <w:rsid w:val="001F67D2"/>
    <w:rsid w:val="001F7A00"/>
    <w:rsid w:val="001F7A35"/>
    <w:rsid w:val="00201182"/>
    <w:rsid w:val="00201652"/>
    <w:rsid w:val="002022D6"/>
    <w:rsid w:val="00202742"/>
    <w:rsid w:val="00202C50"/>
    <w:rsid w:val="002034BF"/>
    <w:rsid w:val="0020373E"/>
    <w:rsid w:val="0020465B"/>
    <w:rsid w:val="00205179"/>
    <w:rsid w:val="00205512"/>
    <w:rsid w:val="00205A65"/>
    <w:rsid w:val="0020629D"/>
    <w:rsid w:val="00206AD3"/>
    <w:rsid w:val="002074AA"/>
    <w:rsid w:val="00207DC8"/>
    <w:rsid w:val="00210059"/>
    <w:rsid w:val="00210D64"/>
    <w:rsid w:val="00210FCE"/>
    <w:rsid w:val="002116A1"/>
    <w:rsid w:val="0021172B"/>
    <w:rsid w:val="00211F9B"/>
    <w:rsid w:val="00212BAD"/>
    <w:rsid w:val="0021397D"/>
    <w:rsid w:val="00214183"/>
    <w:rsid w:val="00214579"/>
    <w:rsid w:val="00215B94"/>
    <w:rsid w:val="00215D92"/>
    <w:rsid w:val="00215FC3"/>
    <w:rsid w:val="0021668C"/>
    <w:rsid w:val="00216C7E"/>
    <w:rsid w:val="0021716A"/>
    <w:rsid w:val="00217A69"/>
    <w:rsid w:val="0022041B"/>
    <w:rsid w:val="00220756"/>
    <w:rsid w:val="00221452"/>
    <w:rsid w:val="0022164E"/>
    <w:rsid w:val="00222204"/>
    <w:rsid w:val="0022298C"/>
    <w:rsid w:val="00222AB6"/>
    <w:rsid w:val="002230B1"/>
    <w:rsid w:val="0022326F"/>
    <w:rsid w:val="00223C3B"/>
    <w:rsid w:val="00223D1A"/>
    <w:rsid w:val="002247D5"/>
    <w:rsid w:val="00224813"/>
    <w:rsid w:val="00225430"/>
    <w:rsid w:val="002262A9"/>
    <w:rsid w:val="0022744F"/>
    <w:rsid w:val="002277CE"/>
    <w:rsid w:val="00232184"/>
    <w:rsid w:val="002325A1"/>
    <w:rsid w:val="00232779"/>
    <w:rsid w:val="00232EB8"/>
    <w:rsid w:val="002354C2"/>
    <w:rsid w:val="00235926"/>
    <w:rsid w:val="00240011"/>
    <w:rsid w:val="00240629"/>
    <w:rsid w:val="00240A9C"/>
    <w:rsid w:val="00241325"/>
    <w:rsid w:val="002428AB"/>
    <w:rsid w:val="00243AD7"/>
    <w:rsid w:val="00244687"/>
    <w:rsid w:val="0024520C"/>
    <w:rsid w:val="00245DFB"/>
    <w:rsid w:val="00245EE1"/>
    <w:rsid w:val="00245FE6"/>
    <w:rsid w:val="002469CC"/>
    <w:rsid w:val="0025038B"/>
    <w:rsid w:val="00250682"/>
    <w:rsid w:val="002523C1"/>
    <w:rsid w:val="0025253D"/>
    <w:rsid w:val="0025260A"/>
    <w:rsid w:val="00253004"/>
    <w:rsid w:val="00254515"/>
    <w:rsid w:val="002546C9"/>
    <w:rsid w:val="00254A2B"/>
    <w:rsid w:val="0025504F"/>
    <w:rsid w:val="00257128"/>
    <w:rsid w:val="00257ADF"/>
    <w:rsid w:val="002610EF"/>
    <w:rsid w:val="00261451"/>
    <w:rsid w:val="00261B20"/>
    <w:rsid w:val="00261D6C"/>
    <w:rsid w:val="00261E0B"/>
    <w:rsid w:val="00261F6C"/>
    <w:rsid w:val="00262FF3"/>
    <w:rsid w:val="002633A4"/>
    <w:rsid w:val="00263A81"/>
    <w:rsid w:val="00263AC0"/>
    <w:rsid w:val="00263EEA"/>
    <w:rsid w:val="0026438F"/>
    <w:rsid w:val="002647EB"/>
    <w:rsid w:val="00264853"/>
    <w:rsid w:val="002655A7"/>
    <w:rsid w:val="002655EF"/>
    <w:rsid w:val="00265EEE"/>
    <w:rsid w:val="00266146"/>
    <w:rsid w:val="0026636E"/>
    <w:rsid w:val="0027176B"/>
    <w:rsid w:val="00271C0F"/>
    <w:rsid w:val="00271C29"/>
    <w:rsid w:val="00272044"/>
    <w:rsid w:val="0027257B"/>
    <w:rsid w:val="00272F1A"/>
    <w:rsid w:val="002731DF"/>
    <w:rsid w:val="00273BFE"/>
    <w:rsid w:val="00273E22"/>
    <w:rsid w:val="002746D6"/>
    <w:rsid w:val="002746E1"/>
    <w:rsid w:val="00274D98"/>
    <w:rsid w:val="00274E24"/>
    <w:rsid w:val="00275707"/>
    <w:rsid w:val="002759E6"/>
    <w:rsid w:val="002760F0"/>
    <w:rsid w:val="0027652D"/>
    <w:rsid w:val="00276F71"/>
    <w:rsid w:val="002772F7"/>
    <w:rsid w:val="0027744B"/>
    <w:rsid w:val="00277A59"/>
    <w:rsid w:val="00280417"/>
    <w:rsid w:val="0028179A"/>
    <w:rsid w:val="002819C2"/>
    <w:rsid w:val="0028325B"/>
    <w:rsid w:val="00283290"/>
    <w:rsid w:val="002836F3"/>
    <w:rsid w:val="002839F8"/>
    <w:rsid w:val="00284205"/>
    <w:rsid w:val="0028545F"/>
    <w:rsid w:val="00286D00"/>
    <w:rsid w:val="00287EA4"/>
    <w:rsid w:val="00287FEB"/>
    <w:rsid w:val="00290936"/>
    <w:rsid w:val="00290BE2"/>
    <w:rsid w:val="00290DEF"/>
    <w:rsid w:val="00290F7F"/>
    <w:rsid w:val="00291130"/>
    <w:rsid w:val="00291EB1"/>
    <w:rsid w:val="002922BE"/>
    <w:rsid w:val="0029260B"/>
    <w:rsid w:val="00292CBA"/>
    <w:rsid w:val="0029492D"/>
    <w:rsid w:val="00294A49"/>
    <w:rsid w:val="00294CE6"/>
    <w:rsid w:val="00295EC0"/>
    <w:rsid w:val="002961EC"/>
    <w:rsid w:val="002A0546"/>
    <w:rsid w:val="002A08DD"/>
    <w:rsid w:val="002A18FD"/>
    <w:rsid w:val="002A2070"/>
    <w:rsid w:val="002A2222"/>
    <w:rsid w:val="002A22F4"/>
    <w:rsid w:val="002A29D6"/>
    <w:rsid w:val="002A3D4E"/>
    <w:rsid w:val="002A420C"/>
    <w:rsid w:val="002A4634"/>
    <w:rsid w:val="002A4729"/>
    <w:rsid w:val="002A48FA"/>
    <w:rsid w:val="002A4AA1"/>
    <w:rsid w:val="002A53F2"/>
    <w:rsid w:val="002A5844"/>
    <w:rsid w:val="002A5CAD"/>
    <w:rsid w:val="002A5EAE"/>
    <w:rsid w:val="002A6E28"/>
    <w:rsid w:val="002A7EFA"/>
    <w:rsid w:val="002B08F0"/>
    <w:rsid w:val="002B0D6C"/>
    <w:rsid w:val="002B2571"/>
    <w:rsid w:val="002B2EB0"/>
    <w:rsid w:val="002B32D7"/>
    <w:rsid w:val="002B3365"/>
    <w:rsid w:val="002B3E24"/>
    <w:rsid w:val="002B44C1"/>
    <w:rsid w:val="002B4C9D"/>
    <w:rsid w:val="002B4D61"/>
    <w:rsid w:val="002B5359"/>
    <w:rsid w:val="002B5B4C"/>
    <w:rsid w:val="002B763D"/>
    <w:rsid w:val="002C2696"/>
    <w:rsid w:val="002C3019"/>
    <w:rsid w:val="002C372F"/>
    <w:rsid w:val="002C4510"/>
    <w:rsid w:val="002C5155"/>
    <w:rsid w:val="002C549F"/>
    <w:rsid w:val="002C5969"/>
    <w:rsid w:val="002C5A1C"/>
    <w:rsid w:val="002C617E"/>
    <w:rsid w:val="002C7481"/>
    <w:rsid w:val="002C7B85"/>
    <w:rsid w:val="002D04D0"/>
    <w:rsid w:val="002D0C10"/>
    <w:rsid w:val="002D1196"/>
    <w:rsid w:val="002D1C7E"/>
    <w:rsid w:val="002D2671"/>
    <w:rsid w:val="002D2A47"/>
    <w:rsid w:val="002D2FB3"/>
    <w:rsid w:val="002D392F"/>
    <w:rsid w:val="002D44FD"/>
    <w:rsid w:val="002D503F"/>
    <w:rsid w:val="002D6549"/>
    <w:rsid w:val="002D728A"/>
    <w:rsid w:val="002D767A"/>
    <w:rsid w:val="002D7D93"/>
    <w:rsid w:val="002E0605"/>
    <w:rsid w:val="002E075D"/>
    <w:rsid w:val="002E0F2E"/>
    <w:rsid w:val="002E1873"/>
    <w:rsid w:val="002E1E72"/>
    <w:rsid w:val="002E20E9"/>
    <w:rsid w:val="002E215E"/>
    <w:rsid w:val="002E28D6"/>
    <w:rsid w:val="002E334F"/>
    <w:rsid w:val="002E4263"/>
    <w:rsid w:val="002E511C"/>
    <w:rsid w:val="002E58CB"/>
    <w:rsid w:val="002E5CC7"/>
    <w:rsid w:val="002E679E"/>
    <w:rsid w:val="002E7998"/>
    <w:rsid w:val="002E7A98"/>
    <w:rsid w:val="002E7BFA"/>
    <w:rsid w:val="002F0405"/>
    <w:rsid w:val="002F041E"/>
    <w:rsid w:val="002F0E06"/>
    <w:rsid w:val="002F1BBE"/>
    <w:rsid w:val="002F1E8C"/>
    <w:rsid w:val="002F2E72"/>
    <w:rsid w:val="002F327D"/>
    <w:rsid w:val="002F36E6"/>
    <w:rsid w:val="002F3759"/>
    <w:rsid w:val="002F3D5F"/>
    <w:rsid w:val="002F3F44"/>
    <w:rsid w:val="002F4673"/>
    <w:rsid w:val="002F4A6C"/>
    <w:rsid w:val="002F4D52"/>
    <w:rsid w:val="002F5CBE"/>
    <w:rsid w:val="002F5EA9"/>
    <w:rsid w:val="002F623F"/>
    <w:rsid w:val="00300DE3"/>
    <w:rsid w:val="0030184E"/>
    <w:rsid w:val="00301B43"/>
    <w:rsid w:val="00303069"/>
    <w:rsid w:val="00303AFC"/>
    <w:rsid w:val="00304165"/>
    <w:rsid w:val="003041B0"/>
    <w:rsid w:val="0030557B"/>
    <w:rsid w:val="00305D63"/>
    <w:rsid w:val="00306554"/>
    <w:rsid w:val="00306860"/>
    <w:rsid w:val="00306C03"/>
    <w:rsid w:val="0030720C"/>
    <w:rsid w:val="00307D1D"/>
    <w:rsid w:val="00310506"/>
    <w:rsid w:val="00312066"/>
    <w:rsid w:val="00312BEB"/>
    <w:rsid w:val="00312EF3"/>
    <w:rsid w:val="003148D4"/>
    <w:rsid w:val="00314C3D"/>
    <w:rsid w:val="00314FEF"/>
    <w:rsid w:val="00315816"/>
    <w:rsid w:val="00316572"/>
    <w:rsid w:val="00320957"/>
    <w:rsid w:val="00320C3F"/>
    <w:rsid w:val="0032102F"/>
    <w:rsid w:val="00321BCA"/>
    <w:rsid w:val="0032281F"/>
    <w:rsid w:val="0032311E"/>
    <w:rsid w:val="00323523"/>
    <w:rsid w:val="003237C6"/>
    <w:rsid w:val="00323AED"/>
    <w:rsid w:val="00323EF3"/>
    <w:rsid w:val="00324B2F"/>
    <w:rsid w:val="00325EFF"/>
    <w:rsid w:val="0032621D"/>
    <w:rsid w:val="00330018"/>
    <w:rsid w:val="00330E5B"/>
    <w:rsid w:val="00331314"/>
    <w:rsid w:val="0033139F"/>
    <w:rsid w:val="00331404"/>
    <w:rsid w:val="00331B79"/>
    <w:rsid w:val="00332C7E"/>
    <w:rsid w:val="00333005"/>
    <w:rsid w:val="00333375"/>
    <w:rsid w:val="00336C31"/>
    <w:rsid w:val="00337D2C"/>
    <w:rsid w:val="0034067D"/>
    <w:rsid w:val="00340F52"/>
    <w:rsid w:val="0034206C"/>
    <w:rsid w:val="003420BD"/>
    <w:rsid w:val="003437E3"/>
    <w:rsid w:val="00344431"/>
    <w:rsid w:val="003448BB"/>
    <w:rsid w:val="003450C9"/>
    <w:rsid w:val="003451E0"/>
    <w:rsid w:val="00345524"/>
    <w:rsid w:val="00345554"/>
    <w:rsid w:val="0034594B"/>
    <w:rsid w:val="00345D23"/>
    <w:rsid w:val="00346260"/>
    <w:rsid w:val="00346603"/>
    <w:rsid w:val="00346925"/>
    <w:rsid w:val="00350050"/>
    <w:rsid w:val="003504A1"/>
    <w:rsid w:val="00350B58"/>
    <w:rsid w:val="0035148C"/>
    <w:rsid w:val="00351A73"/>
    <w:rsid w:val="00352370"/>
    <w:rsid w:val="00352A76"/>
    <w:rsid w:val="00353B07"/>
    <w:rsid w:val="00354ABE"/>
    <w:rsid w:val="0035555F"/>
    <w:rsid w:val="00356033"/>
    <w:rsid w:val="003563CD"/>
    <w:rsid w:val="00356ADB"/>
    <w:rsid w:val="00356B7F"/>
    <w:rsid w:val="0035743B"/>
    <w:rsid w:val="0036039C"/>
    <w:rsid w:val="003606D3"/>
    <w:rsid w:val="00360AC0"/>
    <w:rsid w:val="00360F92"/>
    <w:rsid w:val="003614B7"/>
    <w:rsid w:val="00362341"/>
    <w:rsid w:val="00364A2A"/>
    <w:rsid w:val="003657FB"/>
    <w:rsid w:val="00366330"/>
    <w:rsid w:val="00366969"/>
    <w:rsid w:val="00366DC6"/>
    <w:rsid w:val="00367966"/>
    <w:rsid w:val="0037082C"/>
    <w:rsid w:val="003715D5"/>
    <w:rsid w:val="00371F4F"/>
    <w:rsid w:val="00372F0B"/>
    <w:rsid w:val="0037319C"/>
    <w:rsid w:val="00373415"/>
    <w:rsid w:val="003738A7"/>
    <w:rsid w:val="00374362"/>
    <w:rsid w:val="0037520D"/>
    <w:rsid w:val="00375D60"/>
    <w:rsid w:val="00376E77"/>
    <w:rsid w:val="00377BD5"/>
    <w:rsid w:val="00377E81"/>
    <w:rsid w:val="00380382"/>
    <w:rsid w:val="003807AD"/>
    <w:rsid w:val="00380A69"/>
    <w:rsid w:val="0038100A"/>
    <w:rsid w:val="003824D9"/>
    <w:rsid w:val="00382E03"/>
    <w:rsid w:val="00382E2E"/>
    <w:rsid w:val="003830CF"/>
    <w:rsid w:val="00383194"/>
    <w:rsid w:val="003833E2"/>
    <w:rsid w:val="003839B3"/>
    <w:rsid w:val="003839D4"/>
    <w:rsid w:val="00384495"/>
    <w:rsid w:val="003845D9"/>
    <w:rsid w:val="003845EB"/>
    <w:rsid w:val="003848D6"/>
    <w:rsid w:val="00384F9D"/>
    <w:rsid w:val="00385BBE"/>
    <w:rsid w:val="00385C1A"/>
    <w:rsid w:val="00387333"/>
    <w:rsid w:val="00387613"/>
    <w:rsid w:val="00387806"/>
    <w:rsid w:val="003901F0"/>
    <w:rsid w:val="00390633"/>
    <w:rsid w:val="0039070B"/>
    <w:rsid w:val="003917D5"/>
    <w:rsid w:val="00392142"/>
    <w:rsid w:val="0039232F"/>
    <w:rsid w:val="003924E8"/>
    <w:rsid w:val="00392BBA"/>
    <w:rsid w:val="003935BA"/>
    <w:rsid w:val="00394446"/>
    <w:rsid w:val="00394517"/>
    <w:rsid w:val="003946EA"/>
    <w:rsid w:val="0039561A"/>
    <w:rsid w:val="003956E8"/>
    <w:rsid w:val="00395B6D"/>
    <w:rsid w:val="003963B6"/>
    <w:rsid w:val="00396C79"/>
    <w:rsid w:val="00397797"/>
    <w:rsid w:val="003A095E"/>
    <w:rsid w:val="003A1069"/>
    <w:rsid w:val="003A15BC"/>
    <w:rsid w:val="003A1E3D"/>
    <w:rsid w:val="003A20AA"/>
    <w:rsid w:val="003A28F6"/>
    <w:rsid w:val="003A2D34"/>
    <w:rsid w:val="003A367E"/>
    <w:rsid w:val="003A5E60"/>
    <w:rsid w:val="003A71CA"/>
    <w:rsid w:val="003A76CD"/>
    <w:rsid w:val="003A77DB"/>
    <w:rsid w:val="003A7DAB"/>
    <w:rsid w:val="003B08DC"/>
    <w:rsid w:val="003B2283"/>
    <w:rsid w:val="003B2794"/>
    <w:rsid w:val="003B5265"/>
    <w:rsid w:val="003B6028"/>
    <w:rsid w:val="003B7FB0"/>
    <w:rsid w:val="003C0C7F"/>
    <w:rsid w:val="003C117D"/>
    <w:rsid w:val="003C1CC9"/>
    <w:rsid w:val="003C1DC5"/>
    <w:rsid w:val="003C32CF"/>
    <w:rsid w:val="003C3B47"/>
    <w:rsid w:val="003C4E97"/>
    <w:rsid w:val="003C593C"/>
    <w:rsid w:val="003C626F"/>
    <w:rsid w:val="003C65F7"/>
    <w:rsid w:val="003C6D3A"/>
    <w:rsid w:val="003C75EE"/>
    <w:rsid w:val="003C7B88"/>
    <w:rsid w:val="003C7CC9"/>
    <w:rsid w:val="003D02DA"/>
    <w:rsid w:val="003D08E0"/>
    <w:rsid w:val="003D1E9B"/>
    <w:rsid w:val="003D20D6"/>
    <w:rsid w:val="003D31D0"/>
    <w:rsid w:val="003D380E"/>
    <w:rsid w:val="003D4BA9"/>
    <w:rsid w:val="003D63F5"/>
    <w:rsid w:val="003D7018"/>
    <w:rsid w:val="003E02AB"/>
    <w:rsid w:val="003E0A8C"/>
    <w:rsid w:val="003E150B"/>
    <w:rsid w:val="003E1FE2"/>
    <w:rsid w:val="003E273F"/>
    <w:rsid w:val="003E3360"/>
    <w:rsid w:val="003E3845"/>
    <w:rsid w:val="003E3C42"/>
    <w:rsid w:val="003E3CF8"/>
    <w:rsid w:val="003E48BA"/>
    <w:rsid w:val="003E59E1"/>
    <w:rsid w:val="003E6171"/>
    <w:rsid w:val="003E6CB4"/>
    <w:rsid w:val="003E6E7D"/>
    <w:rsid w:val="003E754C"/>
    <w:rsid w:val="003E76CB"/>
    <w:rsid w:val="003E7736"/>
    <w:rsid w:val="003F1729"/>
    <w:rsid w:val="003F1AC1"/>
    <w:rsid w:val="003F1D89"/>
    <w:rsid w:val="003F32F9"/>
    <w:rsid w:val="003F3341"/>
    <w:rsid w:val="003F36CB"/>
    <w:rsid w:val="003F3C87"/>
    <w:rsid w:val="003F514C"/>
    <w:rsid w:val="003F566F"/>
    <w:rsid w:val="003F6076"/>
    <w:rsid w:val="003F663E"/>
    <w:rsid w:val="003F6A44"/>
    <w:rsid w:val="003F6BEC"/>
    <w:rsid w:val="003F74B5"/>
    <w:rsid w:val="003F7B89"/>
    <w:rsid w:val="00401EB9"/>
    <w:rsid w:val="00402702"/>
    <w:rsid w:val="0040292E"/>
    <w:rsid w:val="00403C9D"/>
    <w:rsid w:val="004045C8"/>
    <w:rsid w:val="00405864"/>
    <w:rsid w:val="00407501"/>
    <w:rsid w:val="00410199"/>
    <w:rsid w:val="00411840"/>
    <w:rsid w:val="00411937"/>
    <w:rsid w:val="0041223F"/>
    <w:rsid w:val="004127B6"/>
    <w:rsid w:val="00412D55"/>
    <w:rsid w:val="00412DB3"/>
    <w:rsid w:val="00412EF1"/>
    <w:rsid w:val="004132C0"/>
    <w:rsid w:val="004138F1"/>
    <w:rsid w:val="004146FE"/>
    <w:rsid w:val="00414AEC"/>
    <w:rsid w:val="00414E3A"/>
    <w:rsid w:val="004154D6"/>
    <w:rsid w:val="00415EDB"/>
    <w:rsid w:val="004162AA"/>
    <w:rsid w:val="00416587"/>
    <w:rsid w:val="004175BD"/>
    <w:rsid w:val="004207A0"/>
    <w:rsid w:val="0042203C"/>
    <w:rsid w:val="004221DC"/>
    <w:rsid w:val="0042250C"/>
    <w:rsid w:val="00422A29"/>
    <w:rsid w:val="00422C40"/>
    <w:rsid w:val="00423AC4"/>
    <w:rsid w:val="00423D78"/>
    <w:rsid w:val="0042462F"/>
    <w:rsid w:val="00424B37"/>
    <w:rsid w:val="00424DB3"/>
    <w:rsid w:val="004251DF"/>
    <w:rsid w:val="00425250"/>
    <w:rsid w:val="0042658D"/>
    <w:rsid w:val="00426B28"/>
    <w:rsid w:val="00430813"/>
    <w:rsid w:val="00431020"/>
    <w:rsid w:val="004315C4"/>
    <w:rsid w:val="004319D8"/>
    <w:rsid w:val="00431EDC"/>
    <w:rsid w:val="004322B8"/>
    <w:rsid w:val="004325CC"/>
    <w:rsid w:val="004337A6"/>
    <w:rsid w:val="00433E22"/>
    <w:rsid w:val="004405B5"/>
    <w:rsid w:val="00441145"/>
    <w:rsid w:val="0044295C"/>
    <w:rsid w:val="00443305"/>
    <w:rsid w:val="0044366A"/>
    <w:rsid w:val="004436B5"/>
    <w:rsid w:val="00443C24"/>
    <w:rsid w:val="00443C53"/>
    <w:rsid w:val="00444823"/>
    <w:rsid w:val="00444979"/>
    <w:rsid w:val="00445AC1"/>
    <w:rsid w:val="00446390"/>
    <w:rsid w:val="004472A9"/>
    <w:rsid w:val="0044730F"/>
    <w:rsid w:val="00447B15"/>
    <w:rsid w:val="00450177"/>
    <w:rsid w:val="004501B5"/>
    <w:rsid w:val="00450565"/>
    <w:rsid w:val="00450614"/>
    <w:rsid w:val="00450AE3"/>
    <w:rsid w:val="00450D0D"/>
    <w:rsid w:val="00450D95"/>
    <w:rsid w:val="00451CF1"/>
    <w:rsid w:val="00452838"/>
    <w:rsid w:val="00452D19"/>
    <w:rsid w:val="00452F7A"/>
    <w:rsid w:val="004535E7"/>
    <w:rsid w:val="00453F03"/>
    <w:rsid w:val="00456B07"/>
    <w:rsid w:val="00457D1D"/>
    <w:rsid w:val="0046083A"/>
    <w:rsid w:val="00460A2E"/>
    <w:rsid w:val="004612E6"/>
    <w:rsid w:val="00461597"/>
    <w:rsid w:val="00461DE3"/>
    <w:rsid w:val="00462940"/>
    <w:rsid w:val="0046302E"/>
    <w:rsid w:val="004639C4"/>
    <w:rsid w:val="00463C19"/>
    <w:rsid w:val="0046487D"/>
    <w:rsid w:val="0046531D"/>
    <w:rsid w:val="00465A68"/>
    <w:rsid w:val="0046617C"/>
    <w:rsid w:val="00467A3E"/>
    <w:rsid w:val="00467A60"/>
    <w:rsid w:val="00470302"/>
    <w:rsid w:val="00470A4F"/>
    <w:rsid w:val="00470E93"/>
    <w:rsid w:val="004711F8"/>
    <w:rsid w:val="004713BA"/>
    <w:rsid w:val="004713FE"/>
    <w:rsid w:val="0047217C"/>
    <w:rsid w:val="00473554"/>
    <w:rsid w:val="004738A3"/>
    <w:rsid w:val="00473FE3"/>
    <w:rsid w:val="0047441A"/>
    <w:rsid w:val="00474485"/>
    <w:rsid w:val="00474BCE"/>
    <w:rsid w:val="00474FC7"/>
    <w:rsid w:val="004777B9"/>
    <w:rsid w:val="00477C22"/>
    <w:rsid w:val="004800C4"/>
    <w:rsid w:val="00481C4C"/>
    <w:rsid w:val="00482884"/>
    <w:rsid w:val="00482A2B"/>
    <w:rsid w:val="00482A64"/>
    <w:rsid w:val="00482D57"/>
    <w:rsid w:val="00483395"/>
    <w:rsid w:val="00485B0A"/>
    <w:rsid w:val="00485CC5"/>
    <w:rsid w:val="0048627A"/>
    <w:rsid w:val="00486AF9"/>
    <w:rsid w:val="00486C51"/>
    <w:rsid w:val="004870FD"/>
    <w:rsid w:val="0048764D"/>
    <w:rsid w:val="00490500"/>
    <w:rsid w:val="00490C98"/>
    <w:rsid w:val="004911B4"/>
    <w:rsid w:val="00491655"/>
    <w:rsid w:val="00491A05"/>
    <w:rsid w:val="00491ED4"/>
    <w:rsid w:val="00491FC6"/>
    <w:rsid w:val="00492066"/>
    <w:rsid w:val="004936C6"/>
    <w:rsid w:val="0049375F"/>
    <w:rsid w:val="00493918"/>
    <w:rsid w:val="0049453A"/>
    <w:rsid w:val="00494A87"/>
    <w:rsid w:val="00494B8B"/>
    <w:rsid w:val="00494FF7"/>
    <w:rsid w:val="004959EF"/>
    <w:rsid w:val="00496BA7"/>
    <w:rsid w:val="00496BC9"/>
    <w:rsid w:val="004979C4"/>
    <w:rsid w:val="004A10AB"/>
    <w:rsid w:val="004A1440"/>
    <w:rsid w:val="004A1D80"/>
    <w:rsid w:val="004A255A"/>
    <w:rsid w:val="004A2C4F"/>
    <w:rsid w:val="004A2EB7"/>
    <w:rsid w:val="004A32ED"/>
    <w:rsid w:val="004A36C6"/>
    <w:rsid w:val="004A398F"/>
    <w:rsid w:val="004A4764"/>
    <w:rsid w:val="004A48DE"/>
    <w:rsid w:val="004A4A48"/>
    <w:rsid w:val="004A4C87"/>
    <w:rsid w:val="004A4E6E"/>
    <w:rsid w:val="004A7E55"/>
    <w:rsid w:val="004A7F44"/>
    <w:rsid w:val="004B062E"/>
    <w:rsid w:val="004B0EF1"/>
    <w:rsid w:val="004B140D"/>
    <w:rsid w:val="004B2FF3"/>
    <w:rsid w:val="004B3048"/>
    <w:rsid w:val="004B3504"/>
    <w:rsid w:val="004B3618"/>
    <w:rsid w:val="004B3FE2"/>
    <w:rsid w:val="004B597D"/>
    <w:rsid w:val="004B653F"/>
    <w:rsid w:val="004B7221"/>
    <w:rsid w:val="004B7A08"/>
    <w:rsid w:val="004B7DB1"/>
    <w:rsid w:val="004C0038"/>
    <w:rsid w:val="004C0B0C"/>
    <w:rsid w:val="004C0BD2"/>
    <w:rsid w:val="004C1BC8"/>
    <w:rsid w:val="004C27B8"/>
    <w:rsid w:val="004C3E49"/>
    <w:rsid w:val="004C4237"/>
    <w:rsid w:val="004C43FF"/>
    <w:rsid w:val="004C48C6"/>
    <w:rsid w:val="004C4EFE"/>
    <w:rsid w:val="004C5626"/>
    <w:rsid w:val="004C5DEC"/>
    <w:rsid w:val="004C6637"/>
    <w:rsid w:val="004C69AA"/>
    <w:rsid w:val="004C6CAA"/>
    <w:rsid w:val="004C74BD"/>
    <w:rsid w:val="004C76C7"/>
    <w:rsid w:val="004C77F0"/>
    <w:rsid w:val="004C7A4A"/>
    <w:rsid w:val="004D12A1"/>
    <w:rsid w:val="004D1347"/>
    <w:rsid w:val="004D1B31"/>
    <w:rsid w:val="004D206F"/>
    <w:rsid w:val="004D2A5A"/>
    <w:rsid w:val="004D3203"/>
    <w:rsid w:val="004D33F6"/>
    <w:rsid w:val="004D3758"/>
    <w:rsid w:val="004D3B31"/>
    <w:rsid w:val="004D48DF"/>
    <w:rsid w:val="004D5115"/>
    <w:rsid w:val="004D6492"/>
    <w:rsid w:val="004D73BF"/>
    <w:rsid w:val="004E056E"/>
    <w:rsid w:val="004E0770"/>
    <w:rsid w:val="004E0982"/>
    <w:rsid w:val="004E0EAA"/>
    <w:rsid w:val="004E1438"/>
    <w:rsid w:val="004E18A0"/>
    <w:rsid w:val="004E1EE6"/>
    <w:rsid w:val="004E3BAE"/>
    <w:rsid w:val="004E4190"/>
    <w:rsid w:val="004E442C"/>
    <w:rsid w:val="004E452F"/>
    <w:rsid w:val="004E46FE"/>
    <w:rsid w:val="004E4858"/>
    <w:rsid w:val="004E61AE"/>
    <w:rsid w:val="004E674F"/>
    <w:rsid w:val="004E79A3"/>
    <w:rsid w:val="004E7F19"/>
    <w:rsid w:val="004F1750"/>
    <w:rsid w:val="004F1FD9"/>
    <w:rsid w:val="004F34A7"/>
    <w:rsid w:val="004F36DD"/>
    <w:rsid w:val="004F37C5"/>
    <w:rsid w:val="004F3F31"/>
    <w:rsid w:val="004F4690"/>
    <w:rsid w:val="004F54DB"/>
    <w:rsid w:val="004F5D2C"/>
    <w:rsid w:val="004F673A"/>
    <w:rsid w:val="004F67D6"/>
    <w:rsid w:val="004F6B28"/>
    <w:rsid w:val="004F6C12"/>
    <w:rsid w:val="004F6CF9"/>
    <w:rsid w:val="004F725D"/>
    <w:rsid w:val="0050068C"/>
    <w:rsid w:val="00501DA0"/>
    <w:rsid w:val="00502395"/>
    <w:rsid w:val="005028AE"/>
    <w:rsid w:val="00502D3B"/>
    <w:rsid w:val="00502FE3"/>
    <w:rsid w:val="0050319D"/>
    <w:rsid w:val="00503419"/>
    <w:rsid w:val="005043EA"/>
    <w:rsid w:val="005043F6"/>
    <w:rsid w:val="005048B8"/>
    <w:rsid w:val="00504DD8"/>
    <w:rsid w:val="00505463"/>
    <w:rsid w:val="00505BB9"/>
    <w:rsid w:val="00505EFC"/>
    <w:rsid w:val="00505F53"/>
    <w:rsid w:val="005060D8"/>
    <w:rsid w:val="00507182"/>
    <w:rsid w:val="0050758C"/>
    <w:rsid w:val="00510417"/>
    <w:rsid w:val="005105B3"/>
    <w:rsid w:val="00510B97"/>
    <w:rsid w:val="00510DA1"/>
    <w:rsid w:val="00513E77"/>
    <w:rsid w:val="00514D94"/>
    <w:rsid w:val="00514FA8"/>
    <w:rsid w:val="005155EC"/>
    <w:rsid w:val="005162F9"/>
    <w:rsid w:val="005165A7"/>
    <w:rsid w:val="0051743B"/>
    <w:rsid w:val="00517830"/>
    <w:rsid w:val="0052044A"/>
    <w:rsid w:val="005221D3"/>
    <w:rsid w:val="00522DEC"/>
    <w:rsid w:val="005236B5"/>
    <w:rsid w:val="00523A46"/>
    <w:rsid w:val="00523F6B"/>
    <w:rsid w:val="00525981"/>
    <w:rsid w:val="00525A03"/>
    <w:rsid w:val="0052625B"/>
    <w:rsid w:val="00526346"/>
    <w:rsid w:val="00527B08"/>
    <w:rsid w:val="00530E01"/>
    <w:rsid w:val="0053162E"/>
    <w:rsid w:val="00531A97"/>
    <w:rsid w:val="00531FC7"/>
    <w:rsid w:val="00531FCB"/>
    <w:rsid w:val="00533B3D"/>
    <w:rsid w:val="00533D67"/>
    <w:rsid w:val="0053520E"/>
    <w:rsid w:val="00535221"/>
    <w:rsid w:val="005359A4"/>
    <w:rsid w:val="00535ACF"/>
    <w:rsid w:val="00535EC2"/>
    <w:rsid w:val="0053658B"/>
    <w:rsid w:val="005366AF"/>
    <w:rsid w:val="0053707C"/>
    <w:rsid w:val="00537FA1"/>
    <w:rsid w:val="005408D0"/>
    <w:rsid w:val="00541913"/>
    <w:rsid w:val="0054206B"/>
    <w:rsid w:val="005444BA"/>
    <w:rsid w:val="0054497C"/>
    <w:rsid w:val="00544F4C"/>
    <w:rsid w:val="00545AA1"/>
    <w:rsid w:val="00545B02"/>
    <w:rsid w:val="00546AD1"/>
    <w:rsid w:val="00546F48"/>
    <w:rsid w:val="00547C64"/>
    <w:rsid w:val="00550F21"/>
    <w:rsid w:val="005514EA"/>
    <w:rsid w:val="00553DCB"/>
    <w:rsid w:val="00554BF0"/>
    <w:rsid w:val="00555126"/>
    <w:rsid w:val="0055568E"/>
    <w:rsid w:val="00555CFB"/>
    <w:rsid w:val="00557144"/>
    <w:rsid w:val="00560444"/>
    <w:rsid w:val="00560C31"/>
    <w:rsid w:val="005612E0"/>
    <w:rsid w:val="00561535"/>
    <w:rsid w:val="00563685"/>
    <w:rsid w:val="005637AD"/>
    <w:rsid w:val="005637C5"/>
    <w:rsid w:val="00563BC2"/>
    <w:rsid w:val="00563E06"/>
    <w:rsid w:val="00563FB9"/>
    <w:rsid w:val="00564954"/>
    <w:rsid w:val="00564AD0"/>
    <w:rsid w:val="005660D0"/>
    <w:rsid w:val="00566308"/>
    <w:rsid w:val="00566B41"/>
    <w:rsid w:val="00567457"/>
    <w:rsid w:val="00567830"/>
    <w:rsid w:val="0056790F"/>
    <w:rsid w:val="00567E86"/>
    <w:rsid w:val="0057024D"/>
    <w:rsid w:val="00572738"/>
    <w:rsid w:val="005728AC"/>
    <w:rsid w:val="005735D7"/>
    <w:rsid w:val="00575DD7"/>
    <w:rsid w:val="005765A3"/>
    <w:rsid w:val="00576BBB"/>
    <w:rsid w:val="005773A4"/>
    <w:rsid w:val="00577458"/>
    <w:rsid w:val="005779EC"/>
    <w:rsid w:val="00577AEA"/>
    <w:rsid w:val="00577B0A"/>
    <w:rsid w:val="005806BC"/>
    <w:rsid w:val="00581B16"/>
    <w:rsid w:val="00581D20"/>
    <w:rsid w:val="00581F6F"/>
    <w:rsid w:val="00581FB4"/>
    <w:rsid w:val="00582FB6"/>
    <w:rsid w:val="00583098"/>
    <w:rsid w:val="00583C4E"/>
    <w:rsid w:val="0058411F"/>
    <w:rsid w:val="00584C7E"/>
    <w:rsid w:val="00584CA1"/>
    <w:rsid w:val="00584EF8"/>
    <w:rsid w:val="005851D4"/>
    <w:rsid w:val="00586428"/>
    <w:rsid w:val="0058648D"/>
    <w:rsid w:val="00590446"/>
    <w:rsid w:val="00590532"/>
    <w:rsid w:val="00592C19"/>
    <w:rsid w:val="00592E60"/>
    <w:rsid w:val="00592FC7"/>
    <w:rsid w:val="0059370B"/>
    <w:rsid w:val="00593BBE"/>
    <w:rsid w:val="0059408C"/>
    <w:rsid w:val="005947C8"/>
    <w:rsid w:val="0059487D"/>
    <w:rsid w:val="00596189"/>
    <w:rsid w:val="00596779"/>
    <w:rsid w:val="005971DB"/>
    <w:rsid w:val="005972B5"/>
    <w:rsid w:val="00597CDF"/>
    <w:rsid w:val="005A006A"/>
    <w:rsid w:val="005A072D"/>
    <w:rsid w:val="005A0DE8"/>
    <w:rsid w:val="005A19C4"/>
    <w:rsid w:val="005A1A9D"/>
    <w:rsid w:val="005A322E"/>
    <w:rsid w:val="005A4293"/>
    <w:rsid w:val="005A4809"/>
    <w:rsid w:val="005A482D"/>
    <w:rsid w:val="005A4A09"/>
    <w:rsid w:val="005A59EC"/>
    <w:rsid w:val="005A70BD"/>
    <w:rsid w:val="005A75E4"/>
    <w:rsid w:val="005B018C"/>
    <w:rsid w:val="005B0C82"/>
    <w:rsid w:val="005B20B1"/>
    <w:rsid w:val="005B2DCF"/>
    <w:rsid w:val="005B33CD"/>
    <w:rsid w:val="005B35F1"/>
    <w:rsid w:val="005B3F38"/>
    <w:rsid w:val="005B42BB"/>
    <w:rsid w:val="005B6335"/>
    <w:rsid w:val="005B6F19"/>
    <w:rsid w:val="005B70DD"/>
    <w:rsid w:val="005C136E"/>
    <w:rsid w:val="005C206B"/>
    <w:rsid w:val="005C2798"/>
    <w:rsid w:val="005C3001"/>
    <w:rsid w:val="005C34A3"/>
    <w:rsid w:val="005C3F3F"/>
    <w:rsid w:val="005C3F59"/>
    <w:rsid w:val="005C46A3"/>
    <w:rsid w:val="005C4D7C"/>
    <w:rsid w:val="005C6403"/>
    <w:rsid w:val="005C6C42"/>
    <w:rsid w:val="005C7471"/>
    <w:rsid w:val="005D01C3"/>
    <w:rsid w:val="005D1183"/>
    <w:rsid w:val="005D19AC"/>
    <w:rsid w:val="005D2025"/>
    <w:rsid w:val="005D209C"/>
    <w:rsid w:val="005D3F81"/>
    <w:rsid w:val="005D408B"/>
    <w:rsid w:val="005D470A"/>
    <w:rsid w:val="005D490D"/>
    <w:rsid w:val="005D4C4A"/>
    <w:rsid w:val="005D5DE1"/>
    <w:rsid w:val="005D777B"/>
    <w:rsid w:val="005D7884"/>
    <w:rsid w:val="005D7E73"/>
    <w:rsid w:val="005E1735"/>
    <w:rsid w:val="005E1883"/>
    <w:rsid w:val="005E1EAC"/>
    <w:rsid w:val="005E1EAF"/>
    <w:rsid w:val="005E2B5F"/>
    <w:rsid w:val="005E358E"/>
    <w:rsid w:val="005E35BB"/>
    <w:rsid w:val="005E365D"/>
    <w:rsid w:val="005E3768"/>
    <w:rsid w:val="005E3E6A"/>
    <w:rsid w:val="005E48E6"/>
    <w:rsid w:val="005E5523"/>
    <w:rsid w:val="005E5B94"/>
    <w:rsid w:val="005E6332"/>
    <w:rsid w:val="005E6BF2"/>
    <w:rsid w:val="005E70EE"/>
    <w:rsid w:val="005E7343"/>
    <w:rsid w:val="005E75A5"/>
    <w:rsid w:val="005F03BA"/>
    <w:rsid w:val="005F3102"/>
    <w:rsid w:val="005F350E"/>
    <w:rsid w:val="005F482B"/>
    <w:rsid w:val="005F4B5F"/>
    <w:rsid w:val="005F554C"/>
    <w:rsid w:val="005F5DAD"/>
    <w:rsid w:val="005F63B4"/>
    <w:rsid w:val="005F6ADD"/>
    <w:rsid w:val="005F6F63"/>
    <w:rsid w:val="005F7353"/>
    <w:rsid w:val="006018BE"/>
    <w:rsid w:val="00601F03"/>
    <w:rsid w:val="00602D62"/>
    <w:rsid w:val="00603250"/>
    <w:rsid w:val="00605B1D"/>
    <w:rsid w:val="00605DF3"/>
    <w:rsid w:val="00606ACE"/>
    <w:rsid w:val="00606DCC"/>
    <w:rsid w:val="00606E4D"/>
    <w:rsid w:val="00606FBC"/>
    <w:rsid w:val="00607088"/>
    <w:rsid w:val="00607512"/>
    <w:rsid w:val="00610218"/>
    <w:rsid w:val="006106DE"/>
    <w:rsid w:val="0061142F"/>
    <w:rsid w:val="00612A5B"/>
    <w:rsid w:val="006131B2"/>
    <w:rsid w:val="006134E7"/>
    <w:rsid w:val="00613710"/>
    <w:rsid w:val="00616F64"/>
    <w:rsid w:val="00620377"/>
    <w:rsid w:val="006203D4"/>
    <w:rsid w:val="00620937"/>
    <w:rsid w:val="00620A3D"/>
    <w:rsid w:val="00620D2B"/>
    <w:rsid w:val="00620D50"/>
    <w:rsid w:val="006211FB"/>
    <w:rsid w:val="00621338"/>
    <w:rsid w:val="006219C3"/>
    <w:rsid w:val="00621F26"/>
    <w:rsid w:val="006234E8"/>
    <w:rsid w:val="00623CB6"/>
    <w:rsid w:val="00624329"/>
    <w:rsid w:val="00624CEB"/>
    <w:rsid w:val="00625AF7"/>
    <w:rsid w:val="00625C9E"/>
    <w:rsid w:val="00625DEF"/>
    <w:rsid w:val="00626452"/>
    <w:rsid w:val="0062668B"/>
    <w:rsid w:val="006269A8"/>
    <w:rsid w:val="00627D30"/>
    <w:rsid w:val="00630CF5"/>
    <w:rsid w:val="006310F4"/>
    <w:rsid w:val="006332A9"/>
    <w:rsid w:val="00633DC3"/>
    <w:rsid w:val="00634170"/>
    <w:rsid w:val="006344D9"/>
    <w:rsid w:val="00634548"/>
    <w:rsid w:val="00635121"/>
    <w:rsid w:val="00635729"/>
    <w:rsid w:val="00635B87"/>
    <w:rsid w:val="00636029"/>
    <w:rsid w:val="00637CFB"/>
    <w:rsid w:val="00640684"/>
    <w:rsid w:val="00641064"/>
    <w:rsid w:val="00641176"/>
    <w:rsid w:val="00641190"/>
    <w:rsid w:val="00642915"/>
    <w:rsid w:val="00642A1C"/>
    <w:rsid w:val="00642D58"/>
    <w:rsid w:val="00643806"/>
    <w:rsid w:val="00643C34"/>
    <w:rsid w:val="00643FAA"/>
    <w:rsid w:val="006440E7"/>
    <w:rsid w:val="006441EE"/>
    <w:rsid w:val="00644295"/>
    <w:rsid w:val="006448BF"/>
    <w:rsid w:val="006449D4"/>
    <w:rsid w:val="006464A0"/>
    <w:rsid w:val="0064756D"/>
    <w:rsid w:val="00647C34"/>
    <w:rsid w:val="00647C3D"/>
    <w:rsid w:val="00647C47"/>
    <w:rsid w:val="00650971"/>
    <w:rsid w:val="00650F65"/>
    <w:rsid w:val="00652D78"/>
    <w:rsid w:val="00653266"/>
    <w:rsid w:val="00654AE9"/>
    <w:rsid w:val="00655011"/>
    <w:rsid w:val="00655D31"/>
    <w:rsid w:val="00655E31"/>
    <w:rsid w:val="00655EBB"/>
    <w:rsid w:val="0065664A"/>
    <w:rsid w:val="00657FB7"/>
    <w:rsid w:val="00660588"/>
    <w:rsid w:val="00661250"/>
    <w:rsid w:val="00663864"/>
    <w:rsid w:val="00663DA2"/>
    <w:rsid w:val="0066471C"/>
    <w:rsid w:val="006648AF"/>
    <w:rsid w:val="00664ED0"/>
    <w:rsid w:val="00665716"/>
    <w:rsid w:val="006657DE"/>
    <w:rsid w:val="00665C5F"/>
    <w:rsid w:val="006675A3"/>
    <w:rsid w:val="00667687"/>
    <w:rsid w:val="00667FB8"/>
    <w:rsid w:val="0067063F"/>
    <w:rsid w:val="006729FF"/>
    <w:rsid w:val="00673771"/>
    <w:rsid w:val="00674650"/>
    <w:rsid w:val="00674858"/>
    <w:rsid w:val="00674BA3"/>
    <w:rsid w:val="0067630B"/>
    <w:rsid w:val="006768D5"/>
    <w:rsid w:val="00680ED4"/>
    <w:rsid w:val="00682745"/>
    <w:rsid w:val="00683299"/>
    <w:rsid w:val="00683F0F"/>
    <w:rsid w:val="00684122"/>
    <w:rsid w:val="0068538D"/>
    <w:rsid w:val="00685439"/>
    <w:rsid w:val="00685D86"/>
    <w:rsid w:val="00685DB3"/>
    <w:rsid w:val="00685E83"/>
    <w:rsid w:val="006869DD"/>
    <w:rsid w:val="00686D02"/>
    <w:rsid w:val="00686E2D"/>
    <w:rsid w:val="00686E3E"/>
    <w:rsid w:val="006871BB"/>
    <w:rsid w:val="006874CF"/>
    <w:rsid w:val="00687E7B"/>
    <w:rsid w:val="00690E81"/>
    <w:rsid w:val="00692506"/>
    <w:rsid w:val="0069387A"/>
    <w:rsid w:val="006947BC"/>
    <w:rsid w:val="00694821"/>
    <w:rsid w:val="006948DA"/>
    <w:rsid w:val="0069579B"/>
    <w:rsid w:val="00695DE5"/>
    <w:rsid w:val="0069691C"/>
    <w:rsid w:val="00696F0F"/>
    <w:rsid w:val="0069739A"/>
    <w:rsid w:val="00697898"/>
    <w:rsid w:val="006A00BD"/>
    <w:rsid w:val="006A0549"/>
    <w:rsid w:val="006A127C"/>
    <w:rsid w:val="006A1D7B"/>
    <w:rsid w:val="006A2760"/>
    <w:rsid w:val="006A307C"/>
    <w:rsid w:val="006A3387"/>
    <w:rsid w:val="006A34D2"/>
    <w:rsid w:val="006A44EA"/>
    <w:rsid w:val="006A46E8"/>
    <w:rsid w:val="006A4A0E"/>
    <w:rsid w:val="006A4CA8"/>
    <w:rsid w:val="006A5259"/>
    <w:rsid w:val="006A55B3"/>
    <w:rsid w:val="006A578F"/>
    <w:rsid w:val="006A57A6"/>
    <w:rsid w:val="006A5E65"/>
    <w:rsid w:val="006A5F29"/>
    <w:rsid w:val="006A607C"/>
    <w:rsid w:val="006A6EBC"/>
    <w:rsid w:val="006A70CE"/>
    <w:rsid w:val="006A730D"/>
    <w:rsid w:val="006A7C02"/>
    <w:rsid w:val="006B0DAA"/>
    <w:rsid w:val="006B1B15"/>
    <w:rsid w:val="006B408B"/>
    <w:rsid w:val="006B494D"/>
    <w:rsid w:val="006B5BCA"/>
    <w:rsid w:val="006B672F"/>
    <w:rsid w:val="006B68ED"/>
    <w:rsid w:val="006B6E16"/>
    <w:rsid w:val="006B7436"/>
    <w:rsid w:val="006B7D93"/>
    <w:rsid w:val="006B7F9F"/>
    <w:rsid w:val="006C1558"/>
    <w:rsid w:val="006C2688"/>
    <w:rsid w:val="006C28D4"/>
    <w:rsid w:val="006C29A7"/>
    <w:rsid w:val="006C36C8"/>
    <w:rsid w:val="006C3C01"/>
    <w:rsid w:val="006C4732"/>
    <w:rsid w:val="006C519D"/>
    <w:rsid w:val="006C5548"/>
    <w:rsid w:val="006C574A"/>
    <w:rsid w:val="006C5C50"/>
    <w:rsid w:val="006C61C9"/>
    <w:rsid w:val="006C6553"/>
    <w:rsid w:val="006C67D5"/>
    <w:rsid w:val="006D0913"/>
    <w:rsid w:val="006D1495"/>
    <w:rsid w:val="006D1A19"/>
    <w:rsid w:val="006D2A65"/>
    <w:rsid w:val="006D38DB"/>
    <w:rsid w:val="006D4095"/>
    <w:rsid w:val="006D4406"/>
    <w:rsid w:val="006D4623"/>
    <w:rsid w:val="006D4AF7"/>
    <w:rsid w:val="006D5A95"/>
    <w:rsid w:val="006D72C0"/>
    <w:rsid w:val="006D74D6"/>
    <w:rsid w:val="006D7F17"/>
    <w:rsid w:val="006E2058"/>
    <w:rsid w:val="006E2156"/>
    <w:rsid w:val="006E2F6E"/>
    <w:rsid w:val="006E2FAD"/>
    <w:rsid w:val="006E3E76"/>
    <w:rsid w:val="006E50F4"/>
    <w:rsid w:val="006E535B"/>
    <w:rsid w:val="006E6A7B"/>
    <w:rsid w:val="006E6E97"/>
    <w:rsid w:val="006E739B"/>
    <w:rsid w:val="006F06C1"/>
    <w:rsid w:val="006F14D7"/>
    <w:rsid w:val="006F18EF"/>
    <w:rsid w:val="006F1DCD"/>
    <w:rsid w:val="006F233F"/>
    <w:rsid w:val="006F5285"/>
    <w:rsid w:val="006F5772"/>
    <w:rsid w:val="006F6751"/>
    <w:rsid w:val="006F6851"/>
    <w:rsid w:val="006F75C1"/>
    <w:rsid w:val="00700031"/>
    <w:rsid w:val="00700919"/>
    <w:rsid w:val="00700C59"/>
    <w:rsid w:val="00702DFF"/>
    <w:rsid w:val="00704142"/>
    <w:rsid w:val="00704881"/>
    <w:rsid w:val="007048D9"/>
    <w:rsid w:val="00706A1A"/>
    <w:rsid w:val="0070705F"/>
    <w:rsid w:val="0070715B"/>
    <w:rsid w:val="00707553"/>
    <w:rsid w:val="00711146"/>
    <w:rsid w:val="0071154B"/>
    <w:rsid w:val="007120E1"/>
    <w:rsid w:val="00712E62"/>
    <w:rsid w:val="00713329"/>
    <w:rsid w:val="0071378E"/>
    <w:rsid w:val="007168FB"/>
    <w:rsid w:val="00720FA0"/>
    <w:rsid w:val="00723AEE"/>
    <w:rsid w:val="00723BB0"/>
    <w:rsid w:val="00723EFB"/>
    <w:rsid w:val="00723FCB"/>
    <w:rsid w:val="00724700"/>
    <w:rsid w:val="0072488A"/>
    <w:rsid w:val="00724A82"/>
    <w:rsid w:val="00725FC3"/>
    <w:rsid w:val="00726F35"/>
    <w:rsid w:val="00727ED9"/>
    <w:rsid w:val="00730B6B"/>
    <w:rsid w:val="00730C20"/>
    <w:rsid w:val="00731854"/>
    <w:rsid w:val="0073218D"/>
    <w:rsid w:val="007322E4"/>
    <w:rsid w:val="007323E6"/>
    <w:rsid w:val="007330A2"/>
    <w:rsid w:val="00733AE6"/>
    <w:rsid w:val="00733D95"/>
    <w:rsid w:val="007348D7"/>
    <w:rsid w:val="00734F12"/>
    <w:rsid w:val="0073548E"/>
    <w:rsid w:val="00735790"/>
    <w:rsid w:val="0073667B"/>
    <w:rsid w:val="00736AED"/>
    <w:rsid w:val="00736E27"/>
    <w:rsid w:val="0073773F"/>
    <w:rsid w:val="00737797"/>
    <w:rsid w:val="00737F75"/>
    <w:rsid w:val="0074282A"/>
    <w:rsid w:val="00742D04"/>
    <w:rsid w:val="00742EA9"/>
    <w:rsid w:val="00742F5F"/>
    <w:rsid w:val="00743015"/>
    <w:rsid w:val="007440E6"/>
    <w:rsid w:val="0074569B"/>
    <w:rsid w:val="007456EB"/>
    <w:rsid w:val="00746327"/>
    <w:rsid w:val="007464A5"/>
    <w:rsid w:val="007472DE"/>
    <w:rsid w:val="00747574"/>
    <w:rsid w:val="00750015"/>
    <w:rsid w:val="00750761"/>
    <w:rsid w:val="00751211"/>
    <w:rsid w:val="007519F5"/>
    <w:rsid w:val="007526B3"/>
    <w:rsid w:val="00752771"/>
    <w:rsid w:val="00753167"/>
    <w:rsid w:val="0075411C"/>
    <w:rsid w:val="00754771"/>
    <w:rsid w:val="007548FA"/>
    <w:rsid w:val="00754FCA"/>
    <w:rsid w:val="00755168"/>
    <w:rsid w:val="00755527"/>
    <w:rsid w:val="007561E8"/>
    <w:rsid w:val="007564FE"/>
    <w:rsid w:val="00757CD8"/>
    <w:rsid w:val="00757E5C"/>
    <w:rsid w:val="007607EF"/>
    <w:rsid w:val="00761132"/>
    <w:rsid w:val="00761A40"/>
    <w:rsid w:val="0076213C"/>
    <w:rsid w:val="00762793"/>
    <w:rsid w:val="00763047"/>
    <w:rsid w:val="00763520"/>
    <w:rsid w:val="00764429"/>
    <w:rsid w:val="00764529"/>
    <w:rsid w:val="007649B1"/>
    <w:rsid w:val="00764E47"/>
    <w:rsid w:val="00764F05"/>
    <w:rsid w:val="00765AAE"/>
    <w:rsid w:val="00765BFC"/>
    <w:rsid w:val="00765DF6"/>
    <w:rsid w:val="00765E45"/>
    <w:rsid w:val="00766A89"/>
    <w:rsid w:val="007672AA"/>
    <w:rsid w:val="0077013E"/>
    <w:rsid w:val="00770A09"/>
    <w:rsid w:val="007714D8"/>
    <w:rsid w:val="0077289E"/>
    <w:rsid w:val="00773A82"/>
    <w:rsid w:val="00773FA1"/>
    <w:rsid w:val="007743AD"/>
    <w:rsid w:val="00774469"/>
    <w:rsid w:val="00774A57"/>
    <w:rsid w:val="00776109"/>
    <w:rsid w:val="00777654"/>
    <w:rsid w:val="00777FF9"/>
    <w:rsid w:val="00780346"/>
    <w:rsid w:val="007803F5"/>
    <w:rsid w:val="00781DC6"/>
    <w:rsid w:val="00783E2A"/>
    <w:rsid w:val="00783F1F"/>
    <w:rsid w:val="007846C4"/>
    <w:rsid w:val="007847B9"/>
    <w:rsid w:val="007851A3"/>
    <w:rsid w:val="007851C0"/>
    <w:rsid w:val="00785353"/>
    <w:rsid w:val="00785D9F"/>
    <w:rsid w:val="00785E3E"/>
    <w:rsid w:val="00785EF5"/>
    <w:rsid w:val="007867A1"/>
    <w:rsid w:val="0079057E"/>
    <w:rsid w:val="00792435"/>
    <w:rsid w:val="00792935"/>
    <w:rsid w:val="00792E48"/>
    <w:rsid w:val="00793556"/>
    <w:rsid w:val="00793AD1"/>
    <w:rsid w:val="00793E88"/>
    <w:rsid w:val="00793E8B"/>
    <w:rsid w:val="00793FD4"/>
    <w:rsid w:val="007940A6"/>
    <w:rsid w:val="007940E3"/>
    <w:rsid w:val="00794350"/>
    <w:rsid w:val="0079479A"/>
    <w:rsid w:val="00794B3F"/>
    <w:rsid w:val="00794F20"/>
    <w:rsid w:val="0079507F"/>
    <w:rsid w:val="007950EC"/>
    <w:rsid w:val="0079544B"/>
    <w:rsid w:val="007959F0"/>
    <w:rsid w:val="00796310"/>
    <w:rsid w:val="00796D67"/>
    <w:rsid w:val="00797520"/>
    <w:rsid w:val="00797A49"/>
    <w:rsid w:val="00797ED7"/>
    <w:rsid w:val="00797F7C"/>
    <w:rsid w:val="007A19A5"/>
    <w:rsid w:val="007A201D"/>
    <w:rsid w:val="007A2C3C"/>
    <w:rsid w:val="007A3263"/>
    <w:rsid w:val="007A467A"/>
    <w:rsid w:val="007A4719"/>
    <w:rsid w:val="007A4B3F"/>
    <w:rsid w:val="007A5C87"/>
    <w:rsid w:val="007A613C"/>
    <w:rsid w:val="007A6DD9"/>
    <w:rsid w:val="007A6E3E"/>
    <w:rsid w:val="007A7115"/>
    <w:rsid w:val="007A7A78"/>
    <w:rsid w:val="007A7D34"/>
    <w:rsid w:val="007A7DE2"/>
    <w:rsid w:val="007B04F6"/>
    <w:rsid w:val="007B065F"/>
    <w:rsid w:val="007B0AA6"/>
    <w:rsid w:val="007B0C4E"/>
    <w:rsid w:val="007B134A"/>
    <w:rsid w:val="007B3060"/>
    <w:rsid w:val="007B3134"/>
    <w:rsid w:val="007B36A5"/>
    <w:rsid w:val="007B3C7F"/>
    <w:rsid w:val="007B3DBB"/>
    <w:rsid w:val="007B595D"/>
    <w:rsid w:val="007B6520"/>
    <w:rsid w:val="007B666D"/>
    <w:rsid w:val="007B77BD"/>
    <w:rsid w:val="007B79EA"/>
    <w:rsid w:val="007B7A77"/>
    <w:rsid w:val="007B7C32"/>
    <w:rsid w:val="007B7C64"/>
    <w:rsid w:val="007C24F2"/>
    <w:rsid w:val="007C2949"/>
    <w:rsid w:val="007C2D84"/>
    <w:rsid w:val="007C368A"/>
    <w:rsid w:val="007C3844"/>
    <w:rsid w:val="007C3AE0"/>
    <w:rsid w:val="007C3D51"/>
    <w:rsid w:val="007C4CD2"/>
    <w:rsid w:val="007C6657"/>
    <w:rsid w:val="007C7879"/>
    <w:rsid w:val="007D0261"/>
    <w:rsid w:val="007D07D8"/>
    <w:rsid w:val="007D1569"/>
    <w:rsid w:val="007D198F"/>
    <w:rsid w:val="007D396F"/>
    <w:rsid w:val="007D39F0"/>
    <w:rsid w:val="007D401A"/>
    <w:rsid w:val="007D7387"/>
    <w:rsid w:val="007D74DE"/>
    <w:rsid w:val="007E01CC"/>
    <w:rsid w:val="007E0F81"/>
    <w:rsid w:val="007E11D7"/>
    <w:rsid w:val="007E1609"/>
    <w:rsid w:val="007E1A4D"/>
    <w:rsid w:val="007E1CCC"/>
    <w:rsid w:val="007E1D5C"/>
    <w:rsid w:val="007E21EC"/>
    <w:rsid w:val="007E22C9"/>
    <w:rsid w:val="007E241E"/>
    <w:rsid w:val="007E2756"/>
    <w:rsid w:val="007E2ACE"/>
    <w:rsid w:val="007E372A"/>
    <w:rsid w:val="007E373B"/>
    <w:rsid w:val="007E3A51"/>
    <w:rsid w:val="007E3D04"/>
    <w:rsid w:val="007E46ED"/>
    <w:rsid w:val="007E5338"/>
    <w:rsid w:val="007E5FC0"/>
    <w:rsid w:val="007E65F4"/>
    <w:rsid w:val="007E7AB7"/>
    <w:rsid w:val="007F04AD"/>
    <w:rsid w:val="007F0AC4"/>
    <w:rsid w:val="007F0D0E"/>
    <w:rsid w:val="007F131D"/>
    <w:rsid w:val="007F18B3"/>
    <w:rsid w:val="007F1D96"/>
    <w:rsid w:val="007F1E2E"/>
    <w:rsid w:val="007F1FE0"/>
    <w:rsid w:val="007F2593"/>
    <w:rsid w:val="007F3547"/>
    <w:rsid w:val="007F4166"/>
    <w:rsid w:val="007F4FCA"/>
    <w:rsid w:val="007F527B"/>
    <w:rsid w:val="007F5EE6"/>
    <w:rsid w:val="007F6C42"/>
    <w:rsid w:val="007F792A"/>
    <w:rsid w:val="007F7EED"/>
    <w:rsid w:val="0080086E"/>
    <w:rsid w:val="00803C28"/>
    <w:rsid w:val="00805DE9"/>
    <w:rsid w:val="0080631F"/>
    <w:rsid w:val="008068C5"/>
    <w:rsid w:val="00806CF1"/>
    <w:rsid w:val="00807411"/>
    <w:rsid w:val="00807498"/>
    <w:rsid w:val="0081084F"/>
    <w:rsid w:val="00810C89"/>
    <w:rsid w:val="008120F7"/>
    <w:rsid w:val="008126AC"/>
    <w:rsid w:val="00812C32"/>
    <w:rsid w:val="00813A43"/>
    <w:rsid w:val="00813FC8"/>
    <w:rsid w:val="00814867"/>
    <w:rsid w:val="00814A04"/>
    <w:rsid w:val="00815440"/>
    <w:rsid w:val="008162D7"/>
    <w:rsid w:val="00816612"/>
    <w:rsid w:val="00817876"/>
    <w:rsid w:val="008178D6"/>
    <w:rsid w:val="0081796D"/>
    <w:rsid w:val="00820D5C"/>
    <w:rsid w:val="00821702"/>
    <w:rsid w:val="00821788"/>
    <w:rsid w:val="008218BD"/>
    <w:rsid w:val="00821AC4"/>
    <w:rsid w:val="008224CE"/>
    <w:rsid w:val="00822634"/>
    <w:rsid w:val="00822718"/>
    <w:rsid w:val="00823102"/>
    <w:rsid w:val="00824A7E"/>
    <w:rsid w:val="00824A8D"/>
    <w:rsid w:val="00824ED6"/>
    <w:rsid w:val="0082577C"/>
    <w:rsid w:val="00826903"/>
    <w:rsid w:val="0082692D"/>
    <w:rsid w:val="00827090"/>
    <w:rsid w:val="00830C7C"/>
    <w:rsid w:val="00831203"/>
    <w:rsid w:val="00831733"/>
    <w:rsid w:val="00832786"/>
    <w:rsid w:val="00832A1A"/>
    <w:rsid w:val="00833615"/>
    <w:rsid w:val="00833730"/>
    <w:rsid w:val="0083374E"/>
    <w:rsid w:val="00834146"/>
    <w:rsid w:val="0083449D"/>
    <w:rsid w:val="00834D63"/>
    <w:rsid w:val="00835F6D"/>
    <w:rsid w:val="00836298"/>
    <w:rsid w:val="00836E27"/>
    <w:rsid w:val="0084053F"/>
    <w:rsid w:val="00841458"/>
    <w:rsid w:val="00841BA5"/>
    <w:rsid w:val="00842A25"/>
    <w:rsid w:val="00842FBA"/>
    <w:rsid w:val="008430CD"/>
    <w:rsid w:val="0084348C"/>
    <w:rsid w:val="008438FF"/>
    <w:rsid w:val="00843BB9"/>
    <w:rsid w:val="008442A2"/>
    <w:rsid w:val="008443E0"/>
    <w:rsid w:val="0084458F"/>
    <w:rsid w:val="0084479E"/>
    <w:rsid w:val="008450F1"/>
    <w:rsid w:val="008451F1"/>
    <w:rsid w:val="00845987"/>
    <w:rsid w:val="00845B90"/>
    <w:rsid w:val="00845D9F"/>
    <w:rsid w:val="008461BF"/>
    <w:rsid w:val="00846841"/>
    <w:rsid w:val="00846B10"/>
    <w:rsid w:val="0085102B"/>
    <w:rsid w:val="0085135D"/>
    <w:rsid w:val="008547D0"/>
    <w:rsid w:val="00854BDE"/>
    <w:rsid w:val="0085527D"/>
    <w:rsid w:val="008558F5"/>
    <w:rsid w:val="00855D53"/>
    <w:rsid w:val="00856D39"/>
    <w:rsid w:val="00857166"/>
    <w:rsid w:val="0085773C"/>
    <w:rsid w:val="00857B5C"/>
    <w:rsid w:val="00857CAB"/>
    <w:rsid w:val="0086070D"/>
    <w:rsid w:val="008630A7"/>
    <w:rsid w:val="00863EC1"/>
    <w:rsid w:val="008641E3"/>
    <w:rsid w:val="008643A4"/>
    <w:rsid w:val="008649FF"/>
    <w:rsid w:val="00864DDE"/>
    <w:rsid w:val="00864EE8"/>
    <w:rsid w:val="00865EA6"/>
    <w:rsid w:val="008661A9"/>
    <w:rsid w:val="0086641F"/>
    <w:rsid w:val="00866851"/>
    <w:rsid w:val="00867AAB"/>
    <w:rsid w:val="00867FEC"/>
    <w:rsid w:val="008706CF"/>
    <w:rsid w:val="00870997"/>
    <w:rsid w:val="00871A4E"/>
    <w:rsid w:val="00871B1E"/>
    <w:rsid w:val="00872697"/>
    <w:rsid w:val="008726B3"/>
    <w:rsid w:val="00872B73"/>
    <w:rsid w:val="00872C1F"/>
    <w:rsid w:val="00872EBF"/>
    <w:rsid w:val="008739F5"/>
    <w:rsid w:val="00873A24"/>
    <w:rsid w:val="00873B0E"/>
    <w:rsid w:val="00874378"/>
    <w:rsid w:val="00874495"/>
    <w:rsid w:val="00874BA6"/>
    <w:rsid w:val="00875303"/>
    <w:rsid w:val="0087565C"/>
    <w:rsid w:val="008757BA"/>
    <w:rsid w:val="00877CB1"/>
    <w:rsid w:val="008805B7"/>
    <w:rsid w:val="00880F59"/>
    <w:rsid w:val="00881002"/>
    <w:rsid w:val="008813E2"/>
    <w:rsid w:val="0088251C"/>
    <w:rsid w:val="00882590"/>
    <w:rsid w:val="00882910"/>
    <w:rsid w:val="00883EC5"/>
    <w:rsid w:val="00884573"/>
    <w:rsid w:val="00884583"/>
    <w:rsid w:val="00884DEB"/>
    <w:rsid w:val="00885095"/>
    <w:rsid w:val="0088701C"/>
    <w:rsid w:val="0088703B"/>
    <w:rsid w:val="00890299"/>
    <w:rsid w:val="0089029E"/>
    <w:rsid w:val="00890395"/>
    <w:rsid w:val="008904D6"/>
    <w:rsid w:val="00890765"/>
    <w:rsid w:val="00891BEE"/>
    <w:rsid w:val="00891CBD"/>
    <w:rsid w:val="00891DFA"/>
    <w:rsid w:val="00891EC4"/>
    <w:rsid w:val="00892158"/>
    <w:rsid w:val="00892C93"/>
    <w:rsid w:val="00892DCE"/>
    <w:rsid w:val="00892FCC"/>
    <w:rsid w:val="00894CFD"/>
    <w:rsid w:val="008964E3"/>
    <w:rsid w:val="00896F2F"/>
    <w:rsid w:val="00897110"/>
    <w:rsid w:val="008978B1"/>
    <w:rsid w:val="008A10EA"/>
    <w:rsid w:val="008A15BB"/>
    <w:rsid w:val="008A218E"/>
    <w:rsid w:val="008A2EDE"/>
    <w:rsid w:val="008A34A9"/>
    <w:rsid w:val="008A36C8"/>
    <w:rsid w:val="008A3878"/>
    <w:rsid w:val="008A3C54"/>
    <w:rsid w:val="008A53B9"/>
    <w:rsid w:val="008A5B0D"/>
    <w:rsid w:val="008A6EDE"/>
    <w:rsid w:val="008A71B8"/>
    <w:rsid w:val="008A766C"/>
    <w:rsid w:val="008B0020"/>
    <w:rsid w:val="008B0CDF"/>
    <w:rsid w:val="008B1B44"/>
    <w:rsid w:val="008B2387"/>
    <w:rsid w:val="008B39E6"/>
    <w:rsid w:val="008B4844"/>
    <w:rsid w:val="008B4BE9"/>
    <w:rsid w:val="008B51B2"/>
    <w:rsid w:val="008B5657"/>
    <w:rsid w:val="008B576A"/>
    <w:rsid w:val="008B5C5E"/>
    <w:rsid w:val="008B7DA4"/>
    <w:rsid w:val="008C02AF"/>
    <w:rsid w:val="008C08B1"/>
    <w:rsid w:val="008C0A42"/>
    <w:rsid w:val="008C0E3F"/>
    <w:rsid w:val="008C10E4"/>
    <w:rsid w:val="008C18F9"/>
    <w:rsid w:val="008C277E"/>
    <w:rsid w:val="008C44F5"/>
    <w:rsid w:val="008C5AC3"/>
    <w:rsid w:val="008C63FB"/>
    <w:rsid w:val="008C6B40"/>
    <w:rsid w:val="008C73CE"/>
    <w:rsid w:val="008C799B"/>
    <w:rsid w:val="008D02A8"/>
    <w:rsid w:val="008D0CCE"/>
    <w:rsid w:val="008D1089"/>
    <w:rsid w:val="008D18A2"/>
    <w:rsid w:val="008D1BB8"/>
    <w:rsid w:val="008D2BA3"/>
    <w:rsid w:val="008D2FA0"/>
    <w:rsid w:val="008D36E3"/>
    <w:rsid w:val="008D43C8"/>
    <w:rsid w:val="008D4DB1"/>
    <w:rsid w:val="008D4EB7"/>
    <w:rsid w:val="008D6268"/>
    <w:rsid w:val="008D635A"/>
    <w:rsid w:val="008D650C"/>
    <w:rsid w:val="008D666A"/>
    <w:rsid w:val="008D6805"/>
    <w:rsid w:val="008D6FDC"/>
    <w:rsid w:val="008D71B3"/>
    <w:rsid w:val="008D743E"/>
    <w:rsid w:val="008E0BDF"/>
    <w:rsid w:val="008E12B9"/>
    <w:rsid w:val="008E1777"/>
    <w:rsid w:val="008E369B"/>
    <w:rsid w:val="008E3832"/>
    <w:rsid w:val="008E3BCE"/>
    <w:rsid w:val="008E4C42"/>
    <w:rsid w:val="008E56C4"/>
    <w:rsid w:val="008E5832"/>
    <w:rsid w:val="008E5B61"/>
    <w:rsid w:val="008E60D1"/>
    <w:rsid w:val="008E72EE"/>
    <w:rsid w:val="008E7B0E"/>
    <w:rsid w:val="008E7CB4"/>
    <w:rsid w:val="008F06B6"/>
    <w:rsid w:val="008F122E"/>
    <w:rsid w:val="008F2D4E"/>
    <w:rsid w:val="008F337F"/>
    <w:rsid w:val="008F3907"/>
    <w:rsid w:val="008F5363"/>
    <w:rsid w:val="008F5418"/>
    <w:rsid w:val="008F5B45"/>
    <w:rsid w:val="008F5BEC"/>
    <w:rsid w:val="008F6855"/>
    <w:rsid w:val="008F6FF6"/>
    <w:rsid w:val="008F70CB"/>
    <w:rsid w:val="00900782"/>
    <w:rsid w:val="00900D8F"/>
    <w:rsid w:val="00900DEF"/>
    <w:rsid w:val="00901037"/>
    <w:rsid w:val="009030D9"/>
    <w:rsid w:val="00903570"/>
    <w:rsid w:val="009035F3"/>
    <w:rsid w:val="00903732"/>
    <w:rsid w:val="00903AE6"/>
    <w:rsid w:val="0090411D"/>
    <w:rsid w:val="009049B3"/>
    <w:rsid w:val="009054F0"/>
    <w:rsid w:val="009057C0"/>
    <w:rsid w:val="00905B6B"/>
    <w:rsid w:val="00905D4E"/>
    <w:rsid w:val="00905FED"/>
    <w:rsid w:val="00906E9E"/>
    <w:rsid w:val="00907079"/>
    <w:rsid w:val="0090777B"/>
    <w:rsid w:val="00910859"/>
    <w:rsid w:val="0091213B"/>
    <w:rsid w:val="009127D0"/>
    <w:rsid w:val="009130B3"/>
    <w:rsid w:val="009133F6"/>
    <w:rsid w:val="009134B9"/>
    <w:rsid w:val="009140F3"/>
    <w:rsid w:val="00914B62"/>
    <w:rsid w:val="00914DBA"/>
    <w:rsid w:val="00915418"/>
    <w:rsid w:val="009155F7"/>
    <w:rsid w:val="00916724"/>
    <w:rsid w:val="00916C48"/>
    <w:rsid w:val="00916CFC"/>
    <w:rsid w:val="00917026"/>
    <w:rsid w:val="009173EF"/>
    <w:rsid w:val="00920365"/>
    <w:rsid w:val="00921165"/>
    <w:rsid w:val="00921B82"/>
    <w:rsid w:val="00921FC6"/>
    <w:rsid w:val="009228DB"/>
    <w:rsid w:val="0092471C"/>
    <w:rsid w:val="0092482A"/>
    <w:rsid w:val="00924B91"/>
    <w:rsid w:val="00925617"/>
    <w:rsid w:val="0092649A"/>
    <w:rsid w:val="00927F10"/>
    <w:rsid w:val="009306B2"/>
    <w:rsid w:val="009307AA"/>
    <w:rsid w:val="00932061"/>
    <w:rsid w:val="00932662"/>
    <w:rsid w:val="00932765"/>
    <w:rsid w:val="00934292"/>
    <w:rsid w:val="00934406"/>
    <w:rsid w:val="009347DB"/>
    <w:rsid w:val="00934A38"/>
    <w:rsid w:val="00934BB1"/>
    <w:rsid w:val="00935CF3"/>
    <w:rsid w:val="00936AA7"/>
    <w:rsid w:val="00937132"/>
    <w:rsid w:val="00937338"/>
    <w:rsid w:val="009374F7"/>
    <w:rsid w:val="009378F4"/>
    <w:rsid w:val="00941065"/>
    <w:rsid w:val="009412BC"/>
    <w:rsid w:val="00941D2A"/>
    <w:rsid w:val="00942085"/>
    <w:rsid w:val="009426F5"/>
    <w:rsid w:val="00942E19"/>
    <w:rsid w:val="00943706"/>
    <w:rsid w:val="00943FE4"/>
    <w:rsid w:val="00944C51"/>
    <w:rsid w:val="0094522F"/>
    <w:rsid w:val="00945B30"/>
    <w:rsid w:val="00946DFA"/>
    <w:rsid w:val="00950A9D"/>
    <w:rsid w:val="00950EBF"/>
    <w:rsid w:val="00951A46"/>
    <w:rsid w:val="00952617"/>
    <w:rsid w:val="00952842"/>
    <w:rsid w:val="00952FA4"/>
    <w:rsid w:val="00953012"/>
    <w:rsid w:val="00953114"/>
    <w:rsid w:val="00953A07"/>
    <w:rsid w:val="009546DA"/>
    <w:rsid w:val="00954B73"/>
    <w:rsid w:val="00954F96"/>
    <w:rsid w:val="00955ABA"/>
    <w:rsid w:val="00956431"/>
    <w:rsid w:val="00956B17"/>
    <w:rsid w:val="00957419"/>
    <w:rsid w:val="00957CFD"/>
    <w:rsid w:val="00960832"/>
    <w:rsid w:val="009619A9"/>
    <w:rsid w:val="009626E0"/>
    <w:rsid w:val="00962FB6"/>
    <w:rsid w:val="00963DF8"/>
    <w:rsid w:val="00964488"/>
    <w:rsid w:val="00964706"/>
    <w:rsid w:val="009664C2"/>
    <w:rsid w:val="0096673D"/>
    <w:rsid w:val="00966B9E"/>
    <w:rsid w:val="009670E6"/>
    <w:rsid w:val="00967CA2"/>
    <w:rsid w:val="00970310"/>
    <w:rsid w:val="009712B4"/>
    <w:rsid w:val="00972334"/>
    <w:rsid w:val="009727B5"/>
    <w:rsid w:val="009728AA"/>
    <w:rsid w:val="0097507F"/>
    <w:rsid w:val="0097519D"/>
    <w:rsid w:val="0097573D"/>
    <w:rsid w:val="009760A3"/>
    <w:rsid w:val="0097684E"/>
    <w:rsid w:val="009768A7"/>
    <w:rsid w:val="00976AB8"/>
    <w:rsid w:val="00977D7E"/>
    <w:rsid w:val="009815C8"/>
    <w:rsid w:val="009816DD"/>
    <w:rsid w:val="00982486"/>
    <w:rsid w:val="00983FD1"/>
    <w:rsid w:val="009852BE"/>
    <w:rsid w:val="00985BBE"/>
    <w:rsid w:val="009869F8"/>
    <w:rsid w:val="00986D41"/>
    <w:rsid w:val="009870BC"/>
    <w:rsid w:val="00987A65"/>
    <w:rsid w:val="00987CC5"/>
    <w:rsid w:val="00990313"/>
    <w:rsid w:val="00991A7B"/>
    <w:rsid w:val="00993180"/>
    <w:rsid w:val="0099385B"/>
    <w:rsid w:val="00994156"/>
    <w:rsid w:val="00994E2E"/>
    <w:rsid w:val="00995222"/>
    <w:rsid w:val="009952AE"/>
    <w:rsid w:val="009953BF"/>
    <w:rsid w:val="00995476"/>
    <w:rsid w:val="00995722"/>
    <w:rsid w:val="009958C7"/>
    <w:rsid w:val="00995A94"/>
    <w:rsid w:val="00996435"/>
    <w:rsid w:val="00996762"/>
    <w:rsid w:val="00996A01"/>
    <w:rsid w:val="009972D0"/>
    <w:rsid w:val="009977AF"/>
    <w:rsid w:val="009A0593"/>
    <w:rsid w:val="009A06C5"/>
    <w:rsid w:val="009A09B4"/>
    <w:rsid w:val="009A1604"/>
    <w:rsid w:val="009A1E15"/>
    <w:rsid w:val="009A1E6C"/>
    <w:rsid w:val="009A230E"/>
    <w:rsid w:val="009A25D3"/>
    <w:rsid w:val="009A30F2"/>
    <w:rsid w:val="009A32A7"/>
    <w:rsid w:val="009A3375"/>
    <w:rsid w:val="009A3764"/>
    <w:rsid w:val="009A380C"/>
    <w:rsid w:val="009A38E1"/>
    <w:rsid w:val="009A5B7C"/>
    <w:rsid w:val="009A6114"/>
    <w:rsid w:val="009A653B"/>
    <w:rsid w:val="009A6B0A"/>
    <w:rsid w:val="009A6B37"/>
    <w:rsid w:val="009A78CE"/>
    <w:rsid w:val="009B0CD5"/>
    <w:rsid w:val="009B0DE7"/>
    <w:rsid w:val="009B0EFD"/>
    <w:rsid w:val="009B16EE"/>
    <w:rsid w:val="009B23B4"/>
    <w:rsid w:val="009B290A"/>
    <w:rsid w:val="009B35D9"/>
    <w:rsid w:val="009B47FD"/>
    <w:rsid w:val="009B50AA"/>
    <w:rsid w:val="009B58F4"/>
    <w:rsid w:val="009B62D7"/>
    <w:rsid w:val="009B652A"/>
    <w:rsid w:val="009C0D13"/>
    <w:rsid w:val="009C14E9"/>
    <w:rsid w:val="009C1BF7"/>
    <w:rsid w:val="009C29BE"/>
    <w:rsid w:val="009C2AF1"/>
    <w:rsid w:val="009C2EE5"/>
    <w:rsid w:val="009C30C5"/>
    <w:rsid w:val="009C31DD"/>
    <w:rsid w:val="009C31FD"/>
    <w:rsid w:val="009C3C35"/>
    <w:rsid w:val="009C40C9"/>
    <w:rsid w:val="009C5910"/>
    <w:rsid w:val="009C5A20"/>
    <w:rsid w:val="009C67A2"/>
    <w:rsid w:val="009C688E"/>
    <w:rsid w:val="009C788D"/>
    <w:rsid w:val="009D0434"/>
    <w:rsid w:val="009D135E"/>
    <w:rsid w:val="009D1FD3"/>
    <w:rsid w:val="009D2939"/>
    <w:rsid w:val="009D2B11"/>
    <w:rsid w:val="009D2B46"/>
    <w:rsid w:val="009D38EB"/>
    <w:rsid w:val="009D3B3D"/>
    <w:rsid w:val="009D3F69"/>
    <w:rsid w:val="009D41FF"/>
    <w:rsid w:val="009D4248"/>
    <w:rsid w:val="009D4D1C"/>
    <w:rsid w:val="009D532A"/>
    <w:rsid w:val="009D5B63"/>
    <w:rsid w:val="009D60FD"/>
    <w:rsid w:val="009D633B"/>
    <w:rsid w:val="009D6460"/>
    <w:rsid w:val="009D68AF"/>
    <w:rsid w:val="009D6B6D"/>
    <w:rsid w:val="009D6BFA"/>
    <w:rsid w:val="009D71F2"/>
    <w:rsid w:val="009D7272"/>
    <w:rsid w:val="009E076B"/>
    <w:rsid w:val="009E07C3"/>
    <w:rsid w:val="009E09DC"/>
    <w:rsid w:val="009E0BE7"/>
    <w:rsid w:val="009E0E60"/>
    <w:rsid w:val="009E1BBB"/>
    <w:rsid w:val="009E2EB3"/>
    <w:rsid w:val="009E4400"/>
    <w:rsid w:val="009E4F7D"/>
    <w:rsid w:val="009E562E"/>
    <w:rsid w:val="009E5A41"/>
    <w:rsid w:val="009E6B2B"/>
    <w:rsid w:val="009E6CA5"/>
    <w:rsid w:val="009E718B"/>
    <w:rsid w:val="009F285F"/>
    <w:rsid w:val="009F3150"/>
    <w:rsid w:val="009F32CE"/>
    <w:rsid w:val="009F3398"/>
    <w:rsid w:val="009F475A"/>
    <w:rsid w:val="009F566D"/>
    <w:rsid w:val="009F5E12"/>
    <w:rsid w:val="009F6844"/>
    <w:rsid w:val="009F71BF"/>
    <w:rsid w:val="009F7373"/>
    <w:rsid w:val="009F7801"/>
    <w:rsid w:val="00A00049"/>
    <w:rsid w:val="00A00445"/>
    <w:rsid w:val="00A00C34"/>
    <w:rsid w:val="00A01658"/>
    <w:rsid w:val="00A0176A"/>
    <w:rsid w:val="00A02109"/>
    <w:rsid w:val="00A0249C"/>
    <w:rsid w:val="00A0299E"/>
    <w:rsid w:val="00A02C95"/>
    <w:rsid w:val="00A03C41"/>
    <w:rsid w:val="00A041E1"/>
    <w:rsid w:val="00A0499C"/>
    <w:rsid w:val="00A057AA"/>
    <w:rsid w:val="00A05872"/>
    <w:rsid w:val="00A0624A"/>
    <w:rsid w:val="00A07092"/>
    <w:rsid w:val="00A07329"/>
    <w:rsid w:val="00A07563"/>
    <w:rsid w:val="00A07F49"/>
    <w:rsid w:val="00A07F67"/>
    <w:rsid w:val="00A103EE"/>
    <w:rsid w:val="00A105BB"/>
    <w:rsid w:val="00A1092C"/>
    <w:rsid w:val="00A11184"/>
    <w:rsid w:val="00A112A0"/>
    <w:rsid w:val="00A114D3"/>
    <w:rsid w:val="00A11BCC"/>
    <w:rsid w:val="00A1237F"/>
    <w:rsid w:val="00A1359D"/>
    <w:rsid w:val="00A1521B"/>
    <w:rsid w:val="00A16160"/>
    <w:rsid w:val="00A17110"/>
    <w:rsid w:val="00A20324"/>
    <w:rsid w:val="00A20AE0"/>
    <w:rsid w:val="00A20BA3"/>
    <w:rsid w:val="00A2180E"/>
    <w:rsid w:val="00A21BF9"/>
    <w:rsid w:val="00A21CA6"/>
    <w:rsid w:val="00A21E67"/>
    <w:rsid w:val="00A2221B"/>
    <w:rsid w:val="00A22C52"/>
    <w:rsid w:val="00A23212"/>
    <w:rsid w:val="00A2340D"/>
    <w:rsid w:val="00A236FA"/>
    <w:rsid w:val="00A23879"/>
    <w:rsid w:val="00A23BAF"/>
    <w:rsid w:val="00A247E1"/>
    <w:rsid w:val="00A24C2D"/>
    <w:rsid w:val="00A26074"/>
    <w:rsid w:val="00A30501"/>
    <w:rsid w:val="00A305ED"/>
    <w:rsid w:val="00A30CD0"/>
    <w:rsid w:val="00A312A6"/>
    <w:rsid w:val="00A31937"/>
    <w:rsid w:val="00A31995"/>
    <w:rsid w:val="00A31F61"/>
    <w:rsid w:val="00A32009"/>
    <w:rsid w:val="00A3330E"/>
    <w:rsid w:val="00A33324"/>
    <w:rsid w:val="00A3410C"/>
    <w:rsid w:val="00A3457F"/>
    <w:rsid w:val="00A35579"/>
    <w:rsid w:val="00A35C2B"/>
    <w:rsid w:val="00A36B5A"/>
    <w:rsid w:val="00A37528"/>
    <w:rsid w:val="00A407EE"/>
    <w:rsid w:val="00A40C57"/>
    <w:rsid w:val="00A426AA"/>
    <w:rsid w:val="00A440DF"/>
    <w:rsid w:val="00A45070"/>
    <w:rsid w:val="00A45665"/>
    <w:rsid w:val="00A46359"/>
    <w:rsid w:val="00A47131"/>
    <w:rsid w:val="00A4745D"/>
    <w:rsid w:val="00A502A1"/>
    <w:rsid w:val="00A52051"/>
    <w:rsid w:val="00A52B78"/>
    <w:rsid w:val="00A52C13"/>
    <w:rsid w:val="00A5310D"/>
    <w:rsid w:val="00A53867"/>
    <w:rsid w:val="00A54683"/>
    <w:rsid w:val="00A546EB"/>
    <w:rsid w:val="00A547D8"/>
    <w:rsid w:val="00A5571E"/>
    <w:rsid w:val="00A55EE7"/>
    <w:rsid w:val="00A603CA"/>
    <w:rsid w:val="00A61148"/>
    <w:rsid w:val="00A613A7"/>
    <w:rsid w:val="00A61D5F"/>
    <w:rsid w:val="00A623CD"/>
    <w:rsid w:val="00A6259D"/>
    <w:rsid w:val="00A62F3B"/>
    <w:rsid w:val="00A6366F"/>
    <w:rsid w:val="00A63E70"/>
    <w:rsid w:val="00A647E6"/>
    <w:rsid w:val="00A65393"/>
    <w:rsid w:val="00A65E9A"/>
    <w:rsid w:val="00A70874"/>
    <w:rsid w:val="00A71867"/>
    <w:rsid w:val="00A71871"/>
    <w:rsid w:val="00A72179"/>
    <w:rsid w:val="00A72647"/>
    <w:rsid w:val="00A736B4"/>
    <w:rsid w:val="00A74104"/>
    <w:rsid w:val="00A74187"/>
    <w:rsid w:val="00A75551"/>
    <w:rsid w:val="00A75FF3"/>
    <w:rsid w:val="00A7608C"/>
    <w:rsid w:val="00A764DC"/>
    <w:rsid w:val="00A76C68"/>
    <w:rsid w:val="00A7772B"/>
    <w:rsid w:val="00A77E2C"/>
    <w:rsid w:val="00A801F4"/>
    <w:rsid w:val="00A803B8"/>
    <w:rsid w:val="00A80F87"/>
    <w:rsid w:val="00A80FC1"/>
    <w:rsid w:val="00A811A3"/>
    <w:rsid w:val="00A812FF"/>
    <w:rsid w:val="00A81697"/>
    <w:rsid w:val="00A823DD"/>
    <w:rsid w:val="00A82A1E"/>
    <w:rsid w:val="00A82ADC"/>
    <w:rsid w:val="00A8306E"/>
    <w:rsid w:val="00A830B7"/>
    <w:rsid w:val="00A83CCF"/>
    <w:rsid w:val="00A84124"/>
    <w:rsid w:val="00A8476C"/>
    <w:rsid w:val="00A8487D"/>
    <w:rsid w:val="00A850A8"/>
    <w:rsid w:val="00A85996"/>
    <w:rsid w:val="00A85A36"/>
    <w:rsid w:val="00A86876"/>
    <w:rsid w:val="00A86B34"/>
    <w:rsid w:val="00A877DE"/>
    <w:rsid w:val="00A90E36"/>
    <w:rsid w:val="00A912DB"/>
    <w:rsid w:val="00A91ECB"/>
    <w:rsid w:val="00A93F2D"/>
    <w:rsid w:val="00A947F4"/>
    <w:rsid w:val="00A9518E"/>
    <w:rsid w:val="00A95DC8"/>
    <w:rsid w:val="00A963E1"/>
    <w:rsid w:val="00A965AF"/>
    <w:rsid w:val="00A966FC"/>
    <w:rsid w:val="00A967A5"/>
    <w:rsid w:val="00A9740F"/>
    <w:rsid w:val="00A97DBF"/>
    <w:rsid w:val="00AA0337"/>
    <w:rsid w:val="00AA0975"/>
    <w:rsid w:val="00AA0DE6"/>
    <w:rsid w:val="00AA1F8E"/>
    <w:rsid w:val="00AA225C"/>
    <w:rsid w:val="00AA2324"/>
    <w:rsid w:val="00AA4859"/>
    <w:rsid w:val="00AA4F5B"/>
    <w:rsid w:val="00AA5352"/>
    <w:rsid w:val="00AA5524"/>
    <w:rsid w:val="00AA59EF"/>
    <w:rsid w:val="00AA5F75"/>
    <w:rsid w:val="00AA79E6"/>
    <w:rsid w:val="00AA7C32"/>
    <w:rsid w:val="00AA7CEE"/>
    <w:rsid w:val="00AB0470"/>
    <w:rsid w:val="00AB2B56"/>
    <w:rsid w:val="00AB332F"/>
    <w:rsid w:val="00AB3532"/>
    <w:rsid w:val="00AB50A8"/>
    <w:rsid w:val="00AB607C"/>
    <w:rsid w:val="00AC0761"/>
    <w:rsid w:val="00AC1D9F"/>
    <w:rsid w:val="00AC4A32"/>
    <w:rsid w:val="00AC4CD8"/>
    <w:rsid w:val="00AC5151"/>
    <w:rsid w:val="00AC7BC9"/>
    <w:rsid w:val="00AD04D8"/>
    <w:rsid w:val="00AD1200"/>
    <w:rsid w:val="00AD2250"/>
    <w:rsid w:val="00AD28A6"/>
    <w:rsid w:val="00AD29BD"/>
    <w:rsid w:val="00AD3AEF"/>
    <w:rsid w:val="00AD4958"/>
    <w:rsid w:val="00AD5CED"/>
    <w:rsid w:val="00AD6D98"/>
    <w:rsid w:val="00AD6DE7"/>
    <w:rsid w:val="00AD6E9B"/>
    <w:rsid w:val="00AD7566"/>
    <w:rsid w:val="00AD7FC7"/>
    <w:rsid w:val="00AE0D9E"/>
    <w:rsid w:val="00AE1B08"/>
    <w:rsid w:val="00AE28C8"/>
    <w:rsid w:val="00AE290A"/>
    <w:rsid w:val="00AE2EE5"/>
    <w:rsid w:val="00AE3033"/>
    <w:rsid w:val="00AE379B"/>
    <w:rsid w:val="00AE3BCB"/>
    <w:rsid w:val="00AE45A7"/>
    <w:rsid w:val="00AE4808"/>
    <w:rsid w:val="00AE4F21"/>
    <w:rsid w:val="00AE5419"/>
    <w:rsid w:val="00AE6638"/>
    <w:rsid w:val="00AE6711"/>
    <w:rsid w:val="00AE6C03"/>
    <w:rsid w:val="00AE6E4E"/>
    <w:rsid w:val="00AE7288"/>
    <w:rsid w:val="00AE7382"/>
    <w:rsid w:val="00AE775A"/>
    <w:rsid w:val="00AE7782"/>
    <w:rsid w:val="00AE7F6D"/>
    <w:rsid w:val="00AF071B"/>
    <w:rsid w:val="00AF0D99"/>
    <w:rsid w:val="00AF1721"/>
    <w:rsid w:val="00AF19E0"/>
    <w:rsid w:val="00AF1E49"/>
    <w:rsid w:val="00AF2D48"/>
    <w:rsid w:val="00AF30EF"/>
    <w:rsid w:val="00AF31D6"/>
    <w:rsid w:val="00AF31E1"/>
    <w:rsid w:val="00AF3784"/>
    <w:rsid w:val="00AF3CEB"/>
    <w:rsid w:val="00AF3E7B"/>
    <w:rsid w:val="00AF4144"/>
    <w:rsid w:val="00AF4B39"/>
    <w:rsid w:val="00AF5A51"/>
    <w:rsid w:val="00AF5C5B"/>
    <w:rsid w:val="00AF64AB"/>
    <w:rsid w:val="00AF68A7"/>
    <w:rsid w:val="00AF7314"/>
    <w:rsid w:val="00B005D2"/>
    <w:rsid w:val="00B00721"/>
    <w:rsid w:val="00B018E6"/>
    <w:rsid w:val="00B01D26"/>
    <w:rsid w:val="00B03789"/>
    <w:rsid w:val="00B043C2"/>
    <w:rsid w:val="00B04B67"/>
    <w:rsid w:val="00B051B7"/>
    <w:rsid w:val="00B052DF"/>
    <w:rsid w:val="00B0606A"/>
    <w:rsid w:val="00B0629D"/>
    <w:rsid w:val="00B06702"/>
    <w:rsid w:val="00B06CD3"/>
    <w:rsid w:val="00B079DB"/>
    <w:rsid w:val="00B07B7F"/>
    <w:rsid w:val="00B10E93"/>
    <w:rsid w:val="00B12B64"/>
    <w:rsid w:val="00B12CE3"/>
    <w:rsid w:val="00B14CCD"/>
    <w:rsid w:val="00B153E1"/>
    <w:rsid w:val="00B15753"/>
    <w:rsid w:val="00B1594B"/>
    <w:rsid w:val="00B16E2F"/>
    <w:rsid w:val="00B17050"/>
    <w:rsid w:val="00B176F3"/>
    <w:rsid w:val="00B209CC"/>
    <w:rsid w:val="00B22FCE"/>
    <w:rsid w:val="00B23ACF"/>
    <w:rsid w:val="00B253E3"/>
    <w:rsid w:val="00B25BDB"/>
    <w:rsid w:val="00B277F6"/>
    <w:rsid w:val="00B27FA3"/>
    <w:rsid w:val="00B3043F"/>
    <w:rsid w:val="00B30743"/>
    <w:rsid w:val="00B30961"/>
    <w:rsid w:val="00B310FE"/>
    <w:rsid w:val="00B31448"/>
    <w:rsid w:val="00B314C8"/>
    <w:rsid w:val="00B31508"/>
    <w:rsid w:val="00B31A61"/>
    <w:rsid w:val="00B32017"/>
    <w:rsid w:val="00B3254D"/>
    <w:rsid w:val="00B34B4C"/>
    <w:rsid w:val="00B356A6"/>
    <w:rsid w:val="00B35FF0"/>
    <w:rsid w:val="00B36FDF"/>
    <w:rsid w:val="00B40147"/>
    <w:rsid w:val="00B40DC8"/>
    <w:rsid w:val="00B414DA"/>
    <w:rsid w:val="00B417E4"/>
    <w:rsid w:val="00B42849"/>
    <w:rsid w:val="00B42BA7"/>
    <w:rsid w:val="00B4364A"/>
    <w:rsid w:val="00B437A9"/>
    <w:rsid w:val="00B43F7A"/>
    <w:rsid w:val="00B440EB"/>
    <w:rsid w:val="00B442C3"/>
    <w:rsid w:val="00B45595"/>
    <w:rsid w:val="00B46E58"/>
    <w:rsid w:val="00B46FD5"/>
    <w:rsid w:val="00B47298"/>
    <w:rsid w:val="00B474E6"/>
    <w:rsid w:val="00B474FF"/>
    <w:rsid w:val="00B5007B"/>
    <w:rsid w:val="00B50ACA"/>
    <w:rsid w:val="00B50CFC"/>
    <w:rsid w:val="00B52EA0"/>
    <w:rsid w:val="00B52FB2"/>
    <w:rsid w:val="00B531F3"/>
    <w:rsid w:val="00B53AC6"/>
    <w:rsid w:val="00B53DFD"/>
    <w:rsid w:val="00B55542"/>
    <w:rsid w:val="00B5561D"/>
    <w:rsid w:val="00B56228"/>
    <w:rsid w:val="00B5634B"/>
    <w:rsid w:val="00B56393"/>
    <w:rsid w:val="00B56429"/>
    <w:rsid w:val="00B5642D"/>
    <w:rsid w:val="00B60258"/>
    <w:rsid w:val="00B60530"/>
    <w:rsid w:val="00B60F79"/>
    <w:rsid w:val="00B61F61"/>
    <w:rsid w:val="00B62A8C"/>
    <w:rsid w:val="00B63528"/>
    <w:rsid w:val="00B63668"/>
    <w:rsid w:val="00B63EF0"/>
    <w:rsid w:val="00B65F07"/>
    <w:rsid w:val="00B66027"/>
    <w:rsid w:val="00B67D09"/>
    <w:rsid w:val="00B704CE"/>
    <w:rsid w:val="00B705AE"/>
    <w:rsid w:val="00B70F56"/>
    <w:rsid w:val="00B71158"/>
    <w:rsid w:val="00B713FD"/>
    <w:rsid w:val="00B71877"/>
    <w:rsid w:val="00B72A96"/>
    <w:rsid w:val="00B72EE1"/>
    <w:rsid w:val="00B73787"/>
    <w:rsid w:val="00B740DD"/>
    <w:rsid w:val="00B743E4"/>
    <w:rsid w:val="00B7451C"/>
    <w:rsid w:val="00B74960"/>
    <w:rsid w:val="00B75AE6"/>
    <w:rsid w:val="00B75E68"/>
    <w:rsid w:val="00B76F79"/>
    <w:rsid w:val="00B7707C"/>
    <w:rsid w:val="00B779BC"/>
    <w:rsid w:val="00B77F2C"/>
    <w:rsid w:val="00B801B0"/>
    <w:rsid w:val="00B80C88"/>
    <w:rsid w:val="00B80EE8"/>
    <w:rsid w:val="00B81DB0"/>
    <w:rsid w:val="00B82CA2"/>
    <w:rsid w:val="00B833F1"/>
    <w:rsid w:val="00B836E8"/>
    <w:rsid w:val="00B837B7"/>
    <w:rsid w:val="00B84095"/>
    <w:rsid w:val="00B8484D"/>
    <w:rsid w:val="00B8532C"/>
    <w:rsid w:val="00B85B97"/>
    <w:rsid w:val="00B8768C"/>
    <w:rsid w:val="00B91F82"/>
    <w:rsid w:val="00B92686"/>
    <w:rsid w:val="00B93AD2"/>
    <w:rsid w:val="00B94BEB"/>
    <w:rsid w:val="00B951EC"/>
    <w:rsid w:val="00B95948"/>
    <w:rsid w:val="00BA0283"/>
    <w:rsid w:val="00BA042F"/>
    <w:rsid w:val="00BA05A6"/>
    <w:rsid w:val="00BA0A25"/>
    <w:rsid w:val="00BA101C"/>
    <w:rsid w:val="00BA3725"/>
    <w:rsid w:val="00BA3BB3"/>
    <w:rsid w:val="00BA3E65"/>
    <w:rsid w:val="00BA4FF0"/>
    <w:rsid w:val="00BA52BB"/>
    <w:rsid w:val="00BA5A9E"/>
    <w:rsid w:val="00BA689F"/>
    <w:rsid w:val="00BA765A"/>
    <w:rsid w:val="00BB0543"/>
    <w:rsid w:val="00BB0B61"/>
    <w:rsid w:val="00BB1325"/>
    <w:rsid w:val="00BB23BD"/>
    <w:rsid w:val="00BB4BC4"/>
    <w:rsid w:val="00BB4D24"/>
    <w:rsid w:val="00BB519A"/>
    <w:rsid w:val="00BB5929"/>
    <w:rsid w:val="00BB69CC"/>
    <w:rsid w:val="00BC004C"/>
    <w:rsid w:val="00BC05E7"/>
    <w:rsid w:val="00BC0772"/>
    <w:rsid w:val="00BC1432"/>
    <w:rsid w:val="00BC1DB1"/>
    <w:rsid w:val="00BC1EBA"/>
    <w:rsid w:val="00BC210B"/>
    <w:rsid w:val="00BC2F01"/>
    <w:rsid w:val="00BC381C"/>
    <w:rsid w:val="00BC3846"/>
    <w:rsid w:val="00BC3A42"/>
    <w:rsid w:val="00BC3EBF"/>
    <w:rsid w:val="00BC3F84"/>
    <w:rsid w:val="00BC41A1"/>
    <w:rsid w:val="00BC492A"/>
    <w:rsid w:val="00BC4951"/>
    <w:rsid w:val="00BC4BF6"/>
    <w:rsid w:val="00BC532D"/>
    <w:rsid w:val="00BC6284"/>
    <w:rsid w:val="00BC6961"/>
    <w:rsid w:val="00BC792F"/>
    <w:rsid w:val="00BD0F01"/>
    <w:rsid w:val="00BD1708"/>
    <w:rsid w:val="00BD1C18"/>
    <w:rsid w:val="00BD2333"/>
    <w:rsid w:val="00BD244B"/>
    <w:rsid w:val="00BD28FB"/>
    <w:rsid w:val="00BD2967"/>
    <w:rsid w:val="00BD346B"/>
    <w:rsid w:val="00BD49C6"/>
    <w:rsid w:val="00BD4E17"/>
    <w:rsid w:val="00BD5F50"/>
    <w:rsid w:val="00BD64FD"/>
    <w:rsid w:val="00BD6500"/>
    <w:rsid w:val="00BD6585"/>
    <w:rsid w:val="00BD6B93"/>
    <w:rsid w:val="00BD78DD"/>
    <w:rsid w:val="00BD7FF0"/>
    <w:rsid w:val="00BE01EA"/>
    <w:rsid w:val="00BE259D"/>
    <w:rsid w:val="00BE32C3"/>
    <w:rsid w:val="00BE3814"/>
    <w:rsid w:val="00BE3E57"/>
    <w:rsid w:val="00BE56BA"/>
    <w:rsid w:val="00BE578A"/>
    <w:rsid w:val="00BE6943"/>
    <w:rsid w:val="00BE69B5"/>
    <w:rsid w:val="00BE7271"/>
    <w:rsid w:val="00BE753F"/>
    <w:rsid w:val="00BF0816"/>
    <w:rsid w:val="00BF269C"/>
    <w:rsid w:val="00BF3765"/>
    <w:rsid w:val="00BF3D42"/>
    <w:rsid w:val="00BF3DB2"/>
    <w:rsid w:val="00BF4893"/>
    <w:rsid w:val="00BF5AFC"/>
    <w:rsid w:val="00BF5DBC"/>
    <w:rsid w:val="00BF6EF5"/>
    <w:rsid w:val="00BF7A8F"/>
    <w:rsid w:val="00C01865"/>
    <w:rsid w:val="00C028AC"/>
    <w:rsid w:val="00C028FC"/>
    <w:rsid w:val="00C02C0D"/>
    <w:rsid w:val="00C02D21"/>
    <w:rsid w:val="00C02E0E"/>
    <w:rsid w:val="00C02F0F"/>
    <w:rsid w:val="00C03909"/>
    <w:rsid w:val="00C03B6A"/>
    <w:rsid w:val="00C05234"/>
    <w:rsid w:val="00C065E7"/>
    <w:rsid w:val="00C070C7"/>
    <w:rsid w:val="00C071FA"/>
    <w:rsid w:val="00C07E6F"/>
    <w:rsid w:val="00C07F59"/>
    <w:rsid w:val="00C1007C"/>
    <w:rsid w:val="00C102F9"/>
    <w:rsid w:val="00C1037C"/>
    <w:rsid w:val="00C11702"/>
    <w:rsid w:val="00C11A83"/>
    <w:rsid w:val="00C11C88"/>
    <w:rsid w:val="00C12AD0"/>
    <w:rsid w:val="00C12D6E"/>
    <w:rsid w:val="00C135D9"/>
    <w:rsid w:val="00C13DD9"/>
    <w:rsid w:val="00C1455A"/>
    <w:rsid w:val="00C14C27"/>
    <w:rsid w:val="00C16B19"/>
    <w:rsid w:val="00C16FBA"/>
    <w:rsid w:val="00C17505"/>
    <w:rsid w:val="00C176E6"/>
    <w:rsid w:val="00C17722"/>
    <w:rsid w:val="00C205DC"/>
    <w:rsid w:val="00C20ACA"/>
    <w:rsid w:val="00C20E2E"/>
    <w:rsid w:val="00C22C72"/>
    <w:rsid w:val="00C237F8"/>
    <w:rsid w:val="00C23B4B"/>
    <w:rsid w:val="00C23E6E"/>
    <w:rsid w:val="00C24068"/>
    <w:rsid w:val="00C24E6B"/>
    <w:rsid w:val="00C24F59"/>
    <w:rsid w:val="00C24F90"/>
    <w:rsid w:val="00C24FE4"/>
    <w:rsid w:val="00C2598B"/>
    <w:rsid w:val="00C25F21"/>
    <w:rsid w:val="00C276FD"/>
    <w:rsid w:val="00C277FD"/>
    <w:rsid w:val="00C27A09"/>
    <w:rsid w:val="00C3011E"/>
    <w:rsid w:val="00C30559"/>
    <w:rsid w:val="00C308EE"/>
    <w:rsid w:val="00C309A0"/>
    <w:rsid w:val="00C30A03"/>
    <w:rsid w:val="00C30E0B"/>
    <w:rsid w:val="00C31DBB"/>
    <w:rsid w:val="00C321BA"/>
    <w:rsid w:val="00C32B76"/>
    <w:rsid w:val="00C33085"/>
    <w:rsid w:val="00C33C7E"/>
    <w:rsid w:val="00C33E07"/>
    <w:rsid w:val="00C34B2E"/>
    <w:rsid w:val="00C35401"/>
    <w:rsid w:val="00C366FF"/>
    <w:rsid w:val="00C40D7E"/>
    <w:rsid w:val="00C417EB"/>
    <w:rsid w:val="00C4309E"/>
    <w:rsid w:val="00C43A31"/>
    <w:rsid w:val="00C43D45"/>
    <w:rsid w:val="00C44398"/>
    <w:rsid w:val="00C44447"/>
    <w:rsid w:val="00C444B5"/>
    <w:rsid w:val="00C45446"/>
    <w:rsid w:val="00C45A0A"/>
    <w:rsid w:val="00C4617C"/>
    <w:rsid w:val="00C463D5"/>
    <w:rsid w:val="00C46502"/>
    <w:rsid w:val="00C46E6B"/>
    <w:rsid w:val="00C46F8E"/>
    <w:rsid w:val="00C46FC6"/>
    <w:rsid w:val="00C475F9"/>
    <w:rsid w:val="00C47BAC"/>
    <w:rsid w:val="00C5008D"/>
    <w:rsid w:val="00C502BA"/>
    <w:rsid w:val="00C5063C"/>
    <w:rsid w:val="00C50A80"/>
    <w:rsid w:val="00C50AFC"/>
    <w:rsid w:val="00C52002"/>
    <w:rsid w:val="00C5401F"/>
    <w:rsid w:val="00C54210"/>
    <w:rsid w:val="00C5460B"/>
    <w:rsid w:val="00C55A1F"/>
    <w:rsid w:val="00C56816"/>
    <w:rsid w:val="00C56F54"/>
    <w:rsid w:val="00C5709C"/>
    <w:rsid w:val="00C5776D"/>
    <w:rsid w:val="00C61422"/>
    <w:rsid w:val="00C614A9"/>
    <w:rsid w:val="00C62A63"/>
    <w:rsid w:val="00C6315A"/>
    <w:rsid w:val="00C631F5"/>
    <w:rsid w:val="00C635FC"/>
    <w:rsid w:val="00C6392A"/>
    <w:rsid w:val="00C63E99"/>
    <w:rsid w:val="00C64601"/>
    <w:rsid w:val="00C64FCE"/>
    <w:rsid w:val="00C66AA0"/>
    <w:rsid w:val="00C6796E"/>
    <w:rsid w:val="00C7083B"/>
    <w:rsid w:val="00C71BB1"/>
    <w:rsid w:val="00C71C14"/>
    <w:rsid w:val="00C72165"/>
    <w:rsid w:val="00C7246F"/>
    <w:rsid w:val="00C72B56"/>
    <w:rsid w:val="00C72D38"/>
    <w:rsid w:val="00C72E0E"/>
    <w:rsid w:val="00C73275"/>
    <w:rsid w:val="00C73975"/>
    <w:rsid w:val="00C73FDB"/>
    <w:rsid w:val="00C7441D"/>
    <w:rsid w:val="00C7570C"/>
    <w:rsid w:val="00C7625D"/>
    <w:rsid w:val="00C763A3"/>
    <w:rsid w:val="00C76E84"/>
    <w:rsid w:val="00C77CC5"/>
    <w:rsid w:val="00C800E3"/>
    <w:rsid w:val="00C810B5"/>
    <w:rsid w:val="00C81337"/>
    <w:rsid w:val="00C83009"/>
    <w:rsid w:val="00C835A2"/>
    <w:rsid w:val="00C8396C"/>
    <w:rsid w:val="00C83BB1"/>
    <w:rsid w:val="00C840E3"/>
    <w:rsid w:val="00C844A0"/>
    <w:rsid w:val="00C844B1"/>
    <w:rsid w:val="00C84EC9"/>
    <w:rsid w:val="00C8540D"/>
    <w:rsid w:val="00C855CC"/>
    <w:rsid w:val="00C85A07"/>
    <w:rsid w:val="00C85A13"/>
    <w:rsid w:val="00C860E7"/>
    <w:rsid w:val="00C8635B"/>
    <w:rsid w:val="00C8655A"/>
    <w:rsid w:val="00C868A9"/>
    <w:rsid w:val="00C86CF6"/>
    <w:rsid w:val="00C8705A"/>
    <w:rsid w:val="00C8742B"/>
    <w:rsid w:val="00C8767C"/>
    <w:rsid w:val="00C903F2"/>
    <w:rsid w:val="00C90B3A"/>
    <w:rsid w:val="00C90FA7"/>
    <w:rsid w:val="00C917CF"/>
    <w:rsid w:val="00C91C74"/>
    <w:rsid w:val="00C91CFB"/>
    <w:rsid w:val="00C91EAC"/>
    <w:rsid w:val="00C91EF0"/>
    <w:rsid w:val="00C91EF1"/>
    <w:rsid w:val="00C92149"/>
    <w:rsid w:val="00C921FC"/>
    <w:rsid w:val="00C9222F"/>
    <w:rsid w:val="00C93DE3"/>
    <w:rsid w:val="00C94594"/>
    <w:rsid w:val="00C9510C"/>
    <w:rsid w:val="00C9572E"/>
    <w:rsid w:val="00C9624B"/>
    <w:rsid w:val="00C96317"/>
    <w:rsid w:val="00C97895"/>
    <w:rsid w:val="00C978C4"/>
    <w:rsid w:val="00CA004E"/>
    <w:rsid w:val="00CA0C07"/>
    <w:rsid w:val="00CA0F2D"/>
    <w:rsid w:val="00CA11EF"/>
    <w:rsid w:val="00CA1571"/>
    <w:rsid w:val="00CA34BC"/>
    <w:rsid w:val="00CA34D6"/>
    <w:rsid w:val="00CA39D7"/>
    <w:rsid w:val="00CA41C3"/>
    <w:rsid w:val="00CA49A0"/>
    <w:rsid w:val="00CA50C8"/>
    <w:rsid w:val="00CA57ED"/>
    <w:rsid w:val="00CA601F"/>
    <w:rsid w:val="00CA6F9D"/>
    <w:rsid w:val="00CA7067"/>
    <w:rsid w:val="00CB179D"/>
    <w:rsid w:val="00CB2794"/>
    <w:rsid w:val="00CB2E42"/>
    <w:rsid w:val="00CB37AE"/>
    <w:rsid w:val="00CB524D"/>
    <w:rsid w:val="00CB574A"/>
    <w:rsid w:val="00CB6476"/>
    <w:rsid w:val="00CB6B66"/>
    <w:rsid w:val="00CB722D"/>
    <w:rsid w:val="00CB7331"/>
    <w:rsid w:val="00CB7349"/>
    <w:rsid w:val="00CB779A"/>
    <w:rsid w:val="00CC07C8"/>
    <w:rsid w:val="00CC08A1"/>
    <w:rsid w:val="00CC1C61"/>
    <w:rsid w:val="00CC1DF3"/>
    <w:rsid w:val="00CC1DF4"/>
    <w:rsid w:val="00CC22E1"/>
    <w:rsid w:val="00CC2A19"/>
    <w:rsid w:val="00CC3413"/>
    <w:rsid w:val="00CC433A"/>
    <w:rsid w:val="00CC496B"/>
    <w:rsid w:val="00CC4B6B"/>
    <w:rsid w:val="00CC53F0"/>
    <w:rsid w:val="00CC53F7"/>
    <w:rsid w:val="00CC58B7"/>
    <w:rsid w:val="00CC5911"/>
    <w:rsid w:val="00CC6DE0"/>
    <w:rsid w:val="00CC7092"/>
    <w:rsid w:val="00CC75D8"/>
    <w:rsid w:val="00CD0581"/>
    <w:rsid w:val="00CD1C9A"/>
    <w:rsid w:val="00CD2F17"/>
    <w:rsid w:val="00CD2F9F"/>
    <w:rsid w:val="00CD2FAB"/>
    <w:rsid w:val="00CD5D57"/>
    <w:rsid w:val="00CD6326"/>
    <w:rsid w:val="00CD6A18"/>
    <w:rsid w:val="00CD6E64"/>
    <w:rsid w:val="00CD7FAC"/>
    <w:rsid w:val="00CE0B5F"/>
    <w:rsid w:val="00CE1367"/>
    <w:rsid w:val="00CE1E33"/>
    <w:rsid w:val="00CE2094"/>
    <w:rsid w:val="00CE28C0"/>
    <w:rsid w:val="00CE48A4"/>
    <w:rsid w:val="00CE573B"/>
    <w:rsid w:val="00CE579D"/>
    <w:rsid w:val="00CE5C17"/>
    <w:rsid w:val="00CF0099"/>
    <w:rsid w:val="00CF110E"/>
    <w:rsid w:val="00CF1492"/>
    <w:rsid w:val="00CF16C2"/>
    <w:rsid w:val="00CF21D7"/>
    <w:rsid w:val="00CF24ED"/>
    <w:rsid w:val="00CF2AD4"/>
    <w:rsid w:val="00CF367A"/>
    <w:rsid w:val="00CF3994"/>
    <w:rsid w:val="00CF3C60"/>
    <w:rsid w:val="00CF4925"/>
    <w:rsid w:val="00CF4C2C"/>
    <w:rsid w:val="00CF5066"/>
    <w:rsid w:val="00CF61F2"/>
    <w:rsid w:val="00CF7823"/>
    <w:rsid w:val="00D01091"/>
    <w:rsid w:val="00D01352"/>
    <w:rsid w:val="00D0398C"/>
    <w:rsid w:val="00D05229"/>
    <w:rsid w:val="00D05F9F"/>
    <w:rsid w:val="00D065BA"/>
    <w:rsid w:val="00D06B07"/>
    <w:rsid w:val="00D07B0B"/>
    <w:rsid w:val="00D10486"/>
    <w:rsid w:val="00D10505"/>
    <w:rsid w:val="00D1088D"/>
    <w:rsid w:val="00D115B6"/>
    <w:rsid w:val="00D1186B"/>
    <w:rsid w:val="00D1227B"/>
    <w:rsid w:val="00D12749"/>
    <w:rsid w:val="00D12788"/>
    <w:rsid w:val="00D1347B"/>
    <w:rsid w:val="00D158C8"/>
    <w:rsid w:val="00D17526"/>
    <w:rsid w:val="00D17839"/>
    <w:rsid w:val="00D17C75"/>
    <w:rsid w:val="00D20A73"/>
    <w:rsid w:val="00D2141D"/>
    <w:rsid w:val="00D21722"/>
    <w:rsid w:val="00D21CF0"/>
    <w:rsid w:val="00D2238C"/>
    <w:rsid w:val="00D225A6"/>
    <w:rsid w:val="00D22928"/>
    <w:rsid w:val="00D231C9"/>
    <w:rsid w:val="00D23FFE"/>
    <w:rsid w:val="00D24338"/>
    <w:rsid w:val="00D24E14"/>
    <w:rsid w:val="00D25C9D"/>
    <w:rsid w:val="00D27144"/>
    <w:rsid w:val="00D30E0A"/>
    <w:rsid w:val="00D31173"/>
    <w:rsid w:val="00D31886"/>
    <w:rsid w:val="00D31C7F"/>
    <w:rsid w:val="00D33FC4"/>
    <w:rsid w:val="00D346B9"/>
    <w:rsid w:val="00D35195"/>
    <w:rsid w:val="00D354F2"/>
    <w:rsid w:val="00D35C16"/>
    <w:rsid w:val="00D369DB"/>
    <w:rsid w:val="00D36D8A"/>
    <w:rsid w:val="00D36E86"/>
    <w:rsid w:val="00D40264"/>
    <w:rsid w:val="00D41276"/>
    <w:rsid w:val="00D41AFF"/>
    <w:rsid w:val="00D41C79"/>
    <w:rsid w:val="00D41CA4"/>
    <w:rsid w:val="00D4210C"/>
    <w:rsid w:val="00D44180"/>
    <w:rsid w:val="00D44A28"/>
    <w:rsid w:val="00D4554F"/>
    <w:rsid w:val="00D4558B"/>
    <w:rsid w:val="00D46952"/>
    <w:rsid w:val="00D47496"/>
    <w:rsid w:val="00D50D23"/>
    <w:rsid w:val="00D522CF"/>
    <w:rsid w:val="00D52DF6"/>
    <w:rsid w:val="00D5314A"/>
    <w:rsid w:val="00D537BC"/>
    <w:rsid w:val="00D5457C"/>
    <w:rsid w:val="00D54AE5"/>
    <w:rsid w:val="00D55102"/>
    <w:rsid w:val="00D5598B"/>
    <w:rsid w:val="00D56251"/>
    <w:rsid w:val="00D5641B"/>
    <w:rsid w:val="00D570B3"/>
    <w:rsid w:val="00D57927"/>
    <w:rsid w:val="00D605B0"/>
    <w:rsid w:val="00D60629"/>
    <w:rsid w:val="00D615CB"/>
    <w:rsid w:val="00D61AB8"/>
    <w:rsid w:val="00D61DEF"/>
    <w:rsid w:val="00D628DB"/>
    <w:rsid w:val="00D6389A"/>
    <w:rsid w:val="00D64553"/>
    <w:rsid w:val="00D64C94"/>
    <w:rsid w:val="00D654E1"/>
    <w:rsid w:val="00D6563D"/>
    <w:rsid w:val="00D6627C"/>
    <w:rsid w:val="00D66BDD"/>
    <w:rsid w:val="00D66E21"/>
    <w:rsid w:val="00D706FD"/>
    <w:rsid w:val="00D71D21"/>
    <w:rsid w:val="00D72577"/>
    <w:rsid w:val="00D72859"/>
    <w:rsid w:val="00D73FF6"/>
    <w:rsid w:val="00D74330"/>
    <w:rsid w:val="00D749F0"/>
    <w:rsid w:val="00D75E9E"/>
    <w:rsid w:val="00D75F8E"/>
    <w:rsid w:val="00D7633D"/>
    <w:rsid w:val="00D77095"/>
    <w:rsid w:val="00D806BE"/>
    <w:rsid w:val="00D80836"/>
    <w:rsid w:val="00D812B6"/>
    <w:rsid w:val="00D8187A"/>
    <w:rsid w:val="00D82127"/>
    <w:rsid w:val="00D82C7C"/>
    <w:rsid w:val="00D8318F"/>
    <w:rsid w:val="00D843EF"/>
    <w:rsid w:val="00D84DA0"/>
    <w:rsid w:val="00D86B22"/>
    <w:rsid w:val="00D8707D"/>
    <w:rsid w:val="00D87FA4"/>
    <w:rsid w:val="00D909B0"/>
    <w:rsid w:val="00D91FB8"/>
    <w:rsid w:val="00D926B8"/>
    <w:rsid w:val="00D92F6B"/>
    <w:rsid w:val="00D9413E"/>
    <w:rsid w:val="00D94B63"/>
    <w:rsid w:val="00D94C0D"/>
    <w:rsid w:val="00D94CBA"/>
    <w:rsid w:val="00D9612E"/>
    <w:rsid w:val="00DA0EE1"/>
    <w:rsid w:val="00DA14CE"/>
    <w:rsid w:val="00DA1D0F"/>
    <w:rsid w:val="00DA2D73"/>
    <w:rsid w:val="00DA3482"/>
    <w:rsid w:val="00DA38A1"/>
    <w:rsid w:val="00DA3C4E"/>
    <w:rsid w:val="00DA43B6"/>
    <w:rsid w:val="00DA4D13"/>
    <w:rsid w:val="00DA6020"/>
    <w:rsid w:val="00DA698B"/>
    <w:rsid w:val="00DA6AA8"/>
    <w:rsid w:val="00DA718F"/>
    <w:rsid w:val="00DA76B2"/>
    <w:rsid w:val="00DB30DB"/>
    <w:rsid w:val="00DB313C"/>
    <w:rsid w:val="00DB368A"/>
    <w:rsid w:val="00DB45C6"/>
    <w:rsid w:val="00DB48B1"/>
    <w:rsid w:val="00DB4A78"/>
    <w:rsid w:val="00DB796D"/>
    <w:rsid w:val="00DB7DF9"/>
    <w:rsid w:val="00DC0A70"/>
    <w:rsid w:val="00DC229B"/>
    <w:rsid w:val="00DC2921"/>
    <w:rsid w:val="00DC31F7"/>
    <w:rsid w:val="00DC3587"/>
    <w:rsid w:val="00DC36C6"/>
    <w:rsid w:val="00DC38A9"/>
    <w:rsid w:val="00DC43EC"/>
    <w:rsid w:val="00DC4C68"/>
    <w:rsid w:val="00DC5B21"/>
    <w:rsid w:val="00DC5D85"/>
    <w:rsid w:val="00DC63C8"/>
    <w:rsid w:val="00DC64B3"/>
    <w:rsid w:val="00DC6944"/>
    <w:rsid w:val="00DC6EB5"/>
    <w:rsid w:val="00DC75CF"/>
    <w:rsid w:val="00DC76E5"/>
    <w:rsid w:val="00DD0D4F"/>
    <w:rsid w:val="00DD1D67"/>
    <w:rsid w:val="00DD2F63"/>
    <w:rsid w:val="00DD3718"/>
    <w:rsid w:val="00DD39A4"/>
    <w:rsid w:val="00DD40ED"/>
    <w:rsid w:val="00DD4184"/>
    <w:rsid w:val="00DD4FC2"/>
    <w:rsid w:val="00DD551A"/>
    <w:rsid w:val="00DD58E6"/>
    <w:rsid w:val="00DD5C86"/>
    <w:rsid w:val="00DD6512"/>
    <w:rsid w:val="00DD6A8C"/>
    <w:rsid w:val="00DD7749"/>
    <w:rsid w:val="00DD7C5D"/>
    <w:rsid w:val="00DD7EF0"/>
    <w:rsid w:val="00DD7F6F"/>
    <w:rsid w:val="00DE003F"/>
    <w:rsid w:val="00DE02B9"/>
    <w:rsid w:val="00DE0AD5"/>
    <w:rsid w:val="00DE15D5"/>
    <w:rsid w:val="00DE2BE9"/>
    <w:rsid w:val="00DE507E"/>
    <w:rsid w:val="00DE6B6C"/>
    <w:rsid w:val="00DE6E84"/>
    <w:rsid w:val="00DF1481"/>
    <w:rsid w:val="00DF18B8"/>
    <w:rsid w:val="00DF2080"/>
    <w:rsid w:val="00DF4263"/>
    <w:rsid w:val="00DF62B4"/>
    <w:rsid w:val="00DF6596"/>
    <w:rsid w:val="00DF702A"/>
    <w:rsid w:val="00DF77B8"/>
    <w:rsid w:val="00DF7D45"/>
    <w:rsid w:val="00E002A5"/>
    <w:rsid w:val="00E005C2"/>
    <w:rsid w:val="00E00925"/>
    <w:rsid w:val="00E0092D"/>
    <w:rsid w:val="00E0132C"/>
    <w:rsid w:val="00E016E8"/>
    <w:rsid w:val="00E01A88"/>
    <w:rsid w:val="00E0272C"/>
    <w:rsid w:val="00E02D2B"/>
    <w:rsid w:val="00E02D59"/>
    <w:rsid w:val="00E03314"/>
    <w:rsid w:val="00E034D0"/>
    <w:rsid w:val="00E04192"/>
    <w:rsid w:val="00E041A3"/>
    <w:rsid w:val="00E05960"/>
    <w:rsid w:val="00E060B4"/>
    <w:rsid w:val="00E063B3"/>
    <w:rsid w:val="00E0716A"/>
    <w:rsid w:val="00E10210"/>
    <w:rsid w:val="00E1025A"/>
    <w:rsid w:val="00E120E8"/>
    <w:rsid w:val="00E121F6"/>
    <w:rsid w:val="00E134A4"/>
    <w:rsid w:val="00E1480D"/>
    <w:rsid w:val="00E14D4E"/>
    <w:rsid w:val="00E14E78"/>
    <w:rsid w:val="00E14F33"/>
    <w:rsid w:val="00E15BCB"/>
    <w:rsid w:val="00E16440"/>
    <w:rsid w:val="00E1741D"/>
    <w:rsid w:val="00E1775B"/>
    <w:rsid w:val="00E17F73"/>
    <w:rsid w:val="00E207DF"/>
    <w:rsid w:val="00E226CC"/>
    <w:rsid w:val="00E228A9"/>
    <w:rsid w:val="00E22AA3"/>
    <w:rsid w:val="00E23426"/>
    <w:rsid w:val="00E246B6"/>
    <w:rsid w:val="00E24E1E"/>
    <w:rsid w:val="00E24F51"/>
    <w:rsid w:val="00E259B4"/>
    <w:rsid w:val="00E25CE2"/>
    <w:rsid w:val="00E25E4C"/>
    <w:rsid w:val="00E25F49"/>
    <w:rsid w:val="00E266DB"/>
    <w:rsid w:val="00E27990"/>
    <w:rsid w:val="00E279DB"/>
    <w:rsid w:val="00E27A1D"/>
    <w:rsid w:val="00E30DE3"/>
    <w:rsid w:val="00E30EBF"/>
    <w:rsid w:val="00E31592"/>
    <w:rsid w:val="00E31BC5"/>
    <w:rsid w:val="00E32215"/>
    <w:rsid w:val="00E3255B"/>
    <w:rsid w:val="00E331A1"/>
    <w:rsid w:val="00E33B90"/>
    <w:rsid w:val="00E34ADC"/>
    <w:rsid w:val="00E35567"/>
    <w:rsid w:val="00E364E3"/>
    <w:rsid w:val="00E36EA7"/>
    <w:rsid w:val="00E3778C"/>
    <w:rsid w:val="00E402B2"/>
    <w:rsid w:val="00E41098"/>
    <w:rsid w:val="00E4111B"/>
    <w:rsid w:val="00E42AE7"/>
    <w:rsid w:val="00E42B1D"/>
    <w:rsid w:val="00E43C7A"/>
    <w:rsid w:val="00E4520D"/>
    <w:rsid w:val="00E4536E"/>
    <w:rsid w:val="00E459D3"/>
    <w:rsid w:val="00E46DA4"/>
    <w:rsid w:val="00E47866"/>
    <w:rsid w:val="00E47FE8"/>
    <w:rsid w:val="00E52427"/>
    <w:rsid w:val="00E52B49"/>
    <w:rsid w:val="00E52BD5"/>
    <w:rsid w:val="00E53EFE"/>
    <w:rsid w:val="00E54238"/>
    <w:rsid w:val="00E54B0F"/>
    <w:rsid w:val="00E54BE5"/>
    <w:rsid w:val="00E56628"/>
    <w:rsid w:val="00E56795"/>
    <w:rsid w:val="00E56C99"/>
    <w:rsid w:val="00E5706D"/>
    <w:rsid w:val="00E601A2"/>
    <w:rsid w:val="00E60511"/>
    <w:rsid w:val="00E60B98"/>
    <w:rsid w:val="00E60F24"/>
    <w:rsid w:val="00E61730"/>
    <w:rsid w:val="00E62B36"/>
    <w:rsid w:val="00E62DA8"/>
    <w:rsid w:val="00E6482C"/>
    <w:rsid w:val="00E64DBC"/>
    <w:rsid w:val="00E659F0"/>
    <w:rsid w:val="00E66771"/>
    <w:rsid w:val="00E66990"/>
    <w:rsid w:val="00E669A5"/>
    <w:rsid w:val="00E6722C"/>
    <w:rsid w:val="00E70308"/>
    <w:rsid w:val="00E70313"/>
    <w:rsid w:val="00E70C40"/>
    <w:rsid w:val="00E70C56"/>
    <w:rsid w:val="00E71800"/>
    <w:rsid w:val="00E72FCA"/>
    <w:rsid w:val="00E7310E"/>
    <w:rsid w:val="00E7349B"/>
    <w:rsid w:val="00E7353E"/>
    <w:rsid w:val="00E742A2"/>
    <w:rsid w:val="00E744C4"/>
    <w:rsid w:val="00E748B6"/>
    <w:rsid w:val="00E74D60"/>
    <w:rsid w:val="00E74D9C"/>
    <w:rsid w:val="00E75139"/>
    <w:rsid w:val="00E75952"/>
    <w:rsid w:val="00E76922"/>
    <w:rsid w:val="00E76EA8"/>
    <w:rsid w:val="00E77A19"/>
    <w:rsid w:val="00E77CEF"/>
    <w:rsid w:val="00E8078E"/>
    <w:rsid w:val="00E81FD9"/>
    <w:rsid w:val="00E8254A"/>
    <w:rsid w:val="00E8276B"/>
    <w:rsid w:val="00E83082"/>
    <w:rsid w:val="00E84B68"/>
    <w:rsid w:val="00E85B99"/>
    <w:rsid w:val="00E866B1"/>
    <w:rsid w:val="00E87412"/>
    <w:rsid w:val="00E8755E"/>
    <w:rsid w:val="00E9037C"/>
    <w:rsid w:val="00E90D8A"/>
    <w:rsid w:val="00E92734"/>
    <w:rsid w:val="00E92AEB"/>
    <w:rsid w:val="00E9399B"/>
    <w:rsid w:val="00E947F8"/>
    <w:rsid w:val="00E9490F"/>
    <w:rsid w:val="00E94EEE"/>
    <w:rsid w:val="00E95035"/>
    <w:rsid w:val="00E96C28"/>
    <w:rsid w:val="00E9767B"/>
    <w:rsid w:val="00EA01C0"/>
    <w:rsid w:val="00EA1013"/>
    <w:rsid w:val="00EA19DF"/>
    <w:rsid w:val="00EA2A95"/>
    <w:rsid w:val="00EA3924"/>
    <w:rsid w:val="00EA773E"/>
    <w:rsid w:val="00EB18C0"/>
    <w:rsid w:val="00EB267A"/>
    <w:rsid w:val="00EB267D"/>
    <w:rsid w:val="00EB2952"/>
    <w:rsid w:val="00EB3FEE"/>
    <w:rsid w:val="00EB402B"/>
    <w:rsid w:val="00EB443B"/>
    <w:rsid w:val="00EB447B"/>
    <w:rsid w:val="00EB528F"/>
    <w:rsid w:val="00EB59F8"/>
    <w:rsid w:val="00EB5EC2"/>
    <w:rsid w:val="00EB6E29"/>
    <w:rsid w:val="00EB73C2"/>
    <w:rsid w:val="00EB76D8"/>
    <w:rsid w:val="00EB7CD2"/>
    <w:rsid w:val="00EC0216"/>
    <w:rsid w:val="00EC0675"/>
    <w:rsid w:val="00EC1AF4"/>
    <w:rsid w:val="00EC2343"/>
    <w:rsid w:val="00EC2CA5"/>
    <w:rsid w:val="00EC2EA7"/>
    <w:rsid w:val="00EC3C7E"/>
    <w:rsid w:val="00EC3DD1"/>
    <w:rsid w:val="00EC3DDE"/>
    <w:rsid w:val="00EC4426"/>
    <w:rsid w:val="00EC5EAF"/>
    <w:rsid w:val="00EC60FB"/>
    <w:rsid w:val="00EC71F3"/>
    <w:rsid w:val="00EC7350"/>
    <w:rsid w:val="00EC75EE"/>
    <w:rsid w:val="00EC79A2"/>
    <w:rsid w:val="00EC7D93"/>
    <w:rsid w:val="00ED1376"/>
    <w:rsid w:val="00ED15B3"/>
    <w:rsid w:val="00ED21B0"/>
    <w:rsid w:val="00ED2682"/>
    <w:rsid w:val="00ED2B2F"/>
    <w:rsid w:val="00ED3419"/>
    <w:rsid w:val="00ED5AC0"/>
    <w:rsid w:val="00ED5B8A"/>
    <w:rsid w:val="00ED5DB7"/>
    <w:rsid w:val="00ED6FB4"/>
    <w:rsid w:val="00EE0393"/>
    <w:rsid w:val="00EE0EA1"/>
    <w:rsid w:val="00EE12F0"/>
    <w:rsid w:val="00EE1525"/>
    <w:rsid w:val="00EE16D5"/>
    <w:rsid w:val="00EE28AC"/>
    <w:rsid w:val="00EE32D1"/>
    <w:rsid w:val="00EE455C"/>
    <w:rsid w:val="00EE5485"/>
    <w:rsid w:val="00EE5A0E"/>
    <w:rsid w:val="00EE60DF"/>
    <w:rsid w:val="00EE677D"/>
    <w:rsid w:val="00EE68A7"/>
    <w:rsid w:val="00EE7AE0"/>
    <w:rsid w:val="00EF059E"/>
    <w:rsid w:val="00EF17BF"/>
    <w:rsid w:val="00EF17C8"/>
    <w:rsid w:val="00EF2969"/>
    <w:rsid w:val="00EF3AA7"/>
    <w:rsid w:val="00EF43C7"/>
    <w:rsid w:val="00EF4EE1"/>
    <w:rsid w:val="00EF508F"/>
    <w:rsid w:val="00EF5217"/>
    <w:rsid w:val="00EF5258"/>
    <w:rsid w:val="00EF5A2A"/>
    <w:rsid w:val="00EF5C20"/>
    <w:rsid w:val="00EF6827"/>
    <w:rsid w:val="00EF74A3"/>
    <w:rsid w:val="00EF7762"/>
    <w:rsid w:val="00F027AA"/>
    <w:rsid w:val="00F03123"/>
    <w:rsid w:val="00F033AD"/>
    <w:rsid w:val="00F03DE1"/>
    <w:rsid w:val="00F046B6"/>
    <w:rsid w:val="00F049FD"/>
    <w:rsid w:val="00F05C3D"/>
    <w:rsid w:val="00F05D33"/>
    <w:rsid w:val="00F05D87"/>
    <w:rsid w:val="00F069BD"/>
    <w:rsid w:val="00F069DA"/>
    <w:rsid w:val="00F10440"/>
    <w:rsid w:val="00F10A4A"/>
    <w:rsid w:val="00F10DA3"/>
    <w:rsid w:val="00F116BF"/>
    <w:rsid w:val="00F11C11"/>
    <w:rsid w:val="00F1262B"/>
    <w:rsid w:val="00F12C67"/>
    <w:rsid w:val="00F1331C"/>
    <w:rsid w:val="00F1353C"/>
    <w:rsid w:val="00F14505"/>
    <w:rsid w:val="00F14802"/>
    <w:rsid w:val="00F14B9A"/>
    <w:rsid w:val="00F15012"/>
    <w:rsid w:val="00F164E0"/>
    <w:rsid w:val="00F17600"/>
    <w:rsid w:val="00F17D67"/>
    <w:rsid w:val="00F2003E"/>
    <w:rsid w:val="00F20245"/>
    <w:rsid w:val="00F206E4"/>
    <w:rsid w:val="00F22DB8"/>
    <w:rsid w:val="00F23950"/>
    <w:rsid w:val="00F240E7"/>
    <w:rsid w:val="00F24957"/>
    <w:rsid w:val="00F24BC2"/>
    <w:rsid w:val="00F2512C"/>
    <w:rsid w:val="00F26EC5"/>
    <w:rsid w:val="00F26FA6"/>
    <w:rsid w:val="00F270AB"/>
    <w:rsid w:val="00F306E6"/>
    <w:rsid w:val="00F31A1A"/>
    <w:rsid w:val="00F321B8"/>
    <w:rsid w:val="00F323CB"/>
    <w:rsid w:val="00F3383C"/>
    <w:rsid w:val="00F33941"/>
    <w:rsid w:val="00F34316"/>
    <w:rsid w:val="00F35429"/>
    <w:rsid w:val="00F35CC4"/>
    <w:rsid w:val="00F36A1D"/>
    <w:rsid w:val="00F37B0F"/>
    <w:rsid w:val="00F41276"/>
    <w:rsid w:val="00F41D00"/>
    <w:rsid w:val="00F42386"/>
    <w:rsid w:val="00F42626"/>
    <w:rsid w:val="00F437FF"/>
    <w:rsid w:val="00F439E0"/>
    <w:rsid w:val="00F44BAF"/>
    <w:rsid w:val="00F44D4A"/>
    <w:rsid w:val="00F44DCA"/>
    <w:rsid w:val="00F45D99"/>
    <w:rsid w:val="00F45E8B"/>
    <w:rsid w:val="00F46CC0"/>
    <w:rsid w:val="00F50B68"/>
    <w:rsid w:val="00F50B79"/>
    <w:rsid w:val="00F50D6E"/>
    <w:rsid w:val="00F52264"/>
    <w:rsid w:val="00F53194"/>
    <w:rsid w:val="00F548D9"/>
    <w:rsid w:val="00F5514B"/>
    <w:rsid w:val="00F55191"/>
    <w:rsid w:val="00F55B3E"/>
    <w:rsid w:val="00F55CA7"/>
    <w:rsid w:val="00F5627F"/>
    <w:rsid w:val="00F57451"/>
    <w:rsid w:val="00F60BC8"/>
    <w:rsid w:val="00F617B3"/>
    <w:rsid w:val="00F61884"/>
    <w:rsid w:val="00F61922"/>
    <w:rsid w:val="00F637EA"/>
    <w:rsid w:val="00F64421"/>
    <w:rsid w:val="00F654CD"/>
    <w:rsid w:val="00F6597A"/>
    <w:rsid w:val="00F6619E"/>
    <w:rsid w:val="00F66947"/>
    <w:rsid w:val="00F669A3"/>
    <w:rsid w:val="00F6743E"/>
    <w:rsid w:val="00F67F7F"/>
    <w:rsid w:val="00F70AA4"/>
    <w:rsid w:val="00F70B91"/>
    <w:rsid w:val="00F70C93"/>
    <w:rsid w:val="00F71B38"/>
    <w:rsid w:val="00F71C38"/>
    <w:rsid w:val="00F722EC"/>
    <w:rsid w:val="00F72939"/>
    <w:rsid w:val="00F72BFF"/>
    <w:rsid w:val="00F72C07"/>
    <w:rsid w:val="00F738F7"/>
    <w:rsid w:val="00F73A22"/>
    <w:rsid w:val="00F74B61"/>
    <w:rsid w:val="00F774FC"/>
    <w:rsid w:val="00F777DF"/>
    <w:rsid w:val="00F77901"/>
    <w:rsid w:val="00F80840"/>
    <w:rsid w:val="00F80A25"/>
    <w:rsid w:val="00F8184F"/>
    <w:rsid w:val="00F83414"/>
    <w:rsid w:val="00F84196"/>
    <w:rsid w:val="00F84632"/>
    <w:rsid w:val="00F84AC2"/>
    <w:rsid w:val="00F84FC0"/>
    <w:rsid w:val="00F856CC"/>
    <w:rsid w:val="00F865D5"/>
    <w:rsid w:val="00F86EA2"/>
    <w:rsid w:val="00F86F8E"/>
    <w:rsid w:val="00F8701F"/>
    <w:rsid w:val="00F915DD"/>
    <w:rsid w:val="00F91638"/>
    <w:rsid w:val="00F91B49"/>
    <w:rsid w:val="00F923E5"/>
    <w:rsid w:val="00F92F43"/>
    <w:rsid w:val="00F930D0"/>
    <w:rsid w:val="00F9444B"/>
    <w:rsid w:val="00F94827"/>
    <w:rsid w:val="00F94F4F"/>
    <w:rsid w:val="00F94FE3"/>
    <w:rsid w:val="00F951B6"/>
    <w:rsid w:val="00F95E81"/>
    <w:rsid w:val="00F961E8"/>
    <w:rsid w:val="00F968DE"/>
    <w:rsid w:val="00F96F6D"/>
    <w:rsid w:val="00F979BC"/>
    <w:rsid w:val="00F97D09"/>
    <w:rsid w:val="00F97D8A"/>
    <w:rsid w:val="00F97EBB"/>
    <w:rsid w:val="00FA0A77"/>
    <w:rsid w:val="00FA0B62"/>
    <w:rsid w:val="00FA0CB0"/>
    <w:rsid w:val="00FA2298"/>
    <w:rsid w:val="00FA2F5F"/>
    <w:rsid w:val="00FA46FB"/>
    <w:rsid w:val="00FA4C3B"/>
    <w:rsid w:val="00FA4EEC"/>
    <w:rsid w:val="00FA6053"/>
    <w:rsid w:val="00FA7072"/>
    <w:rsid w:val="00FA779C"/>
    <w:rsid w:val="00FA7C34"/>
    <w:rsid w:val="00FB0A39"/>
    <w:rsid w:val="00FB0F2A"/>
    <w:rsid w:val="00FB10B6"/>
    <w:rsid w:val="00FB2025"/>
    <w:rsid w:val="00FB2B4D"/>
    <w:rsid w:val="00FB30E1"/>
    <w:rsid w:val="00FB35E9"/>
    <w:rsid w:val="00FB3870"/>
    <w:rsid w:val="00FB4821"/>
    <w:rsid w:val="00FB4A7A"/>
    <w:rsid w:val="00FB4DED"/>
    <w:rsid w:val="00FB4EDA"/>
    <w:rsid w:val="00FB5C03"/>
    <w:rsid w:val="00FB78CD"/>
    <w:rsid w:val="00FC0793"/>
    <w:rsid w:val="00FC2B01"/>
    <w:rsid w:val="00FC2C5E"/>
    <w:rsid w:val="00FC2DAC"/>
    <w:rsid w:val="00FC362E"/>
    <w:rsid w:val="00FC38B0"/>
    <w:rsid w:val="00FC413E"/>
    <w:rsid w:val="00FC6362"/>
    <w:rsid w:val="00FC707D"/>
    <w:rsid w:val="00FC77B8"/>
    <w:rsid w:val="00FD0DD4"/>
    <w:rsid w:val="00FD1CF1"/>
    <w:rsid w:val="00FD1D28"/>
    <w:rsid w:val="00FD2526"/>
    <w:rsid w:val="00FD2ACE"/>
    <w:rsid w:val="00FD319E"/>
    <w:rsid w:val="00FD54DB"/>
    <w:rsid w:val="00FD6453"/>
    <w:rsid w:val="00FD65E6"/>
    <w:rsid w:val="00FD70D6"/>
    <w:rsid w:val="00FE0304"/>
    <w:rsid w:val="00FE05F3"/>
    <w:rsid w:val="00FE0659"/>
    <w:rsid w:val="00FE2374"/>
    <w:rsid w:val="00FE355B"/>
    <w:rsid w:val="00FE35B9"/>
    <w:rsid w:val="00FE3CAA"/>
    <w:rsid w:val="00FE42D2"/>
    <w:rsid w:val="00FE42E2"/>
    <w:rsid w:val="00FE4AA6"/>
    <w:rsid w:val="00FE4D70"/>
    <w:rsid w:val="00FE4F81"/>
    <w:rsid w:val="00FE52F3"/>
    <w:rsid w:val="00FE5F31"/>
    <w:rsid w:val="00FE6439"/>
    <w:rsid w:val="00FE7154"/>
    <w:rsid w:val="00FE7321"/>
    <w:rsid w:val="00FE7492"/>
    <w:rsid w:val="00FE7819"/>
    <w:rsid w:val="00FE7EA0"/>
    <w:rsid w:val="00FE7EBD"/>
    <w:rsid w:val="00FE7F2A"/>
    <w:rsid w:val="00FF03E7"/>
    <w:rsid w:val="00FF0D24"/>
    <w:rsid w:val="00FF11B1"/>
    <w:rsid w:val="00FF1DC3"/>
    <w:rsid w:val="00FF249C"/>
    <w:rsid w:val="00FF2CF9"/>
    <w:rsid w:val="00FF3AB3"/>
    <w:rsid w:val="00FF41D2"/>
    <w:rsid w:val="00FF48D8"/>
    <w:rsid w:val="00FF4925"/>
    <w:rsid w:val="00FF4FBF"/>
    <w:rsid w:val="00FF64A2"/>
    <w:rsid w:val="00FF6603"/>
    <w:rsid w:val="00FF7C2C"/>
    <w:rsid w:val="00FF7C51"/>
    <w:rsid w:val="00FF7CCC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qFormat="1"/>
    <w:lsdException w:name="Title" w:uiPriority="99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1EBA"/>
    <w:pPr>
      <w:suppressAutoHyphens/>
    </w:pPr>
    <w:rPr>
      <w:rFonts w:ascii="Verdana" w:hAnsi="Verdana" w:cs="Verdana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062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062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91F8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B91F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B91F8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91F82"/>
    <w:pPr>
      <w:spacing w:before="240" w:after="60"/>
      <w:outlineLvl w:val="5"/>
    </w:pPr>
    <w:rPr>
      <w:rFonts w:ascii="Calibri" w:hAnsi="Calibri" w:cs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B91F82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B91F82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B91F82"/>
    <w:pPr>
      <w:spacing w:before="240" w:after="60"/>
      <w:outlineLvl w:val="8"/>
    </w:pPr>
    <w:rPr>
      <w:rFonts w:ascii="Cambria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40629"/>
    <w:rPr>
      <w:rFonts w:ascii="Symbol" w:hAnsi="Symbol" w:cs="Symbol"/>
    </w:rPr>
  </w:style>
  <w:style w:type="character" w:customStyle="1" w:styleId="WW8Num1z1">
    <w:name w:val="WW8Num1z1"/>
    <w:rsid w:val="00240629"/>
    <w:rPr>
      <w:rFonts w:ascii="OpenSymbol" w:hAnsi="OpenSymbol" w:cs="OpenSymbol"/>
    </w:rPr>
  </w:style>
  <w:style w:type="character" w:customStyle="1" w:styleId="WW8Num1z2">
    <w:name w:val="WW8Num1z2"/>
    <w:rsid w:val="00240629"/>
    <w:rPr>
      <w:rFonts w:ascii="Wingdings" w:hAnsi="Wingdings" w:cs="Times New Roman"/>
    </w:rPr>
  </w:style>
  <w:style w:type="character" w:customStyle="1" w:styleId="WW8Num1z4">
    <w:name w:val="WW8Num1z4"/>
    <w:rsid w:val="00240629"/>
    <w:rPr>
      <w:rFonts w:ascii="Courier New" w:hAnsi="Courier New" w:cs="Courier New"/>
    </w:rPr>
  </w:style>
  <w:style w:type="character" w:customStyle="1" w:styleId="WW8Num2z0">
    <w:name w:val="WW8Num2z0"/>
    <w:rsid w:val="00240629"/>
    <w:rPr>
      <w:rFonts w:ascii="Wingdings" w:hAnsi="Wingdings" w:cs="Times New Roman"/>
    </w:rPr>
  </w:style>
  <w:style w:type="character" w:customStyle="1" w:styleId="WW8Num3z0">
    <w:name w:val="WW8Num3z0"/>
    <w:rsid w:val="00240629"/>
    <w:rPr>
      <w:sz w:val="22"/>
    </w:rPr>
  </w:style>
  <w:style w:type="character" w:customStyle="1" w:styleId="WW8Num3z1">
    <w:name w:val="WW8Num3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3z2">
    <w:name w:val="WW8Num3z2"/>
    <w:rsid w:val="00240629"/>
  </w:style>
  <w:style w:type="character" w:customStyle="1" w:styleId="WW8Num3z3">
    <w:name w:val="WW8Num3z3"/>
    <w:rsid w:val="00240629"/>
  </w:style>
  <w:style w:type="character" w:customStyle="1" w:styleId="WW8Num3z4">
    <w:name w:val="WW8Num3z4"/>
    <w:rsid w:val="00240629"/>
  </w:style>
  <w:style w:type="character" w:customStyle="1" w:styleId="WW8Num3z5">
    <w:name w:val="WW8Num3z5"/>
    <w:rsid w:val="00240629"/>
  </w:style>
  <w:style w:type="character" w:customStyle="1" w:styleId="WW8Num3z6">
    <w:name w:val="WW8Num3z6"/>
    <w:rsid w:val="00240629"/>
  </w:style>
  <w:style w:type="character" w:customStyle="1" w:styleId="WW8Num3z7">
    <w:name w:val="WW8Num3z7"/>
    <w:rsid w:val="00240629"/>
  </w:style>
  <w:style w:type="character" w:customStyle="1" w:styleId="WW8Num3z8">
    <w:name w:val="WW8Num3z8"/>
    <w:rsid w:val="00240629"/>
  </w:style>
  <w:style w:type="character" w:customStyle="1" w:styleId="WW8Num4z0">
    <w:name w:val="WW8Num4z0"/>
    <w:rsid w:val="00240629"/>
    <w:rPr>
      <w:rFonts w:ascii="Tahoma" w:hAnsi="Tahoma" w:cs="Tahoma"/>
      <w:sz w:val="22"/>
      <w:szCs w:val="22"/>
    </w:rPr>
  </w:style>
  <w:style w:type="character" w:customStyle="1" w:styleId="WW8Num4z1">
    <w:name w:val="WW8Num4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4z2">
    <w:name w:val="WW8Num4z2"/>
    <w:rsid w:val="00240629"/>
  </w:style>
  <w:style w:type="character" w:customStyle="1" w:styleId="WW8Num4z3">
    <w:name w:val="WW8Num4z3"/>
    <w:rsid w:val="00240629"/>
    <w:rPr>
      <w:sz w:val="22"/>
      <w:szCs w:val="22"/>
    </w:rPr>
  </w:style>
  <w:style w:type="character" w:customStyle="1" w:styleId="WW8Num4z4">
    <w:name w:val="WW8Num4z4"/>
    <w:rsid w:val="00240629"/>
  </w:style>
  <w:style w:type="character" w:customStyle="1" w:styleId="WW8Num4z5">
    <w:name w:val="WW8Num4z5"/>
    <w:rsid w:val="00240629"/>
  </w:style>
  <w:style w:type="character" w:customStyle="1" w:styleId="WW8Num4z6">
    <w:name w:val="WW8Num4z6"/>
    <w:rsid w:val="00240629"/>
  </w:style>
  <w:style w:type="character" w:customStyle="1" w:styleId="WW8Num4z7">
    <w:name w:val="WW8Num4z7"/>
    <w:rsid w:val="00240629"/>
  </w:style>
  <w:style w:type="character" w:customStyle="1" w:styleId="WW8Num4z8">
    <w:name w:val="WW8Num4z8"/>
    <w:rsid w:val="00240629"/>
  </w:style>
  <w:style w:type="character" w:customStyle="1" w:styleId="WW8Num5z0">
    <w:name w:val="WW8Num5z0"/>
    <w:rsid w:val="00240629"/>
    <w:rPr>
      <w:rFonts w:ascii="Verdana" w:hAnsi="Verdana" w:cs="Verdana"/>
      <w:b w:val="0"/>
      <w:strike w:val="0"/>
      <w:dstrike w:val="0"/>
      <w:color w:val="auto"/>
    </w:rPr>
  </w:style>
  <w:style w:type="character" w:customStyle="1" w:styleId="WW8Num6z0">
    <w:name w:val="WW8Num6z0"/>
    <w:rsid w:val="00240629"/>
    <w:rPr>
      <w:rFonts w:ascii="Symbol" w:hAnsi="Symbol" w:cs="Symbol"/>
    </w:rPr>
  </w:style>
  <w:style w:type="character" w:customStyle="1" w:styleId="WW8Num6z1">
    <w:name w:val="WW8Num6z1"/>
    <w:rsid w:val="00240629"/>
    <w:rPr>
      <w:rFonts w:ascii="Courier New" w:hAnsi="Courier New" w:cs="Courier New"/>
    </w:rPr>
  </w:style>
  <w:style w:type="character" w:customStyle="1" w:styleId="WW8Num6z2">
    <w:name w:val="WW8Num6z2"/>
    <w:rsid w:val="00240629"/>
    <w:rPr>
      <w:rFonts w:ascii="Wingdings" w:hAnsi="Wingdings" w:cs="Wingdings"/>
    </w:rPr>
  </w:style>
  <w:style w:type="character" w:customStyle="1" w:styleId="WW8Num7z0">
    <w:name w:val="WW8Num7z0"/>
    <w:rsid w:val="00240629"/>
  </w:style>
  <w:style w:type="character" w:customStyle="1" w:styleId="WW8Num7z1">
    <w:name w:val="WW8Num7z1"/>
    <w:rsid w:val="00240629"/>
  </w:style>
  <w:style w:type="character" w:customStyle="1" w:styleId="WW8Num7z2">
    <w:name w:val="WW8Num7z2"/>
    <w:rsid w:val="00240629"/>
  </w:style>
  <w:style w:type="character" w:customStyle="1" w:styleId="WW8Num7z3">
    <w:name w:val="WW8Num7z3"/>
    <w:rsid w:val="00240629"/>
  </w:style>
  <w:style w:type="character" w:customStyle="1" w:styleId="WW8Num7z4">
    <w:name w:val="WW8Num7z4"/>
    <w:rsid w:val="00240629"/>
  </w:style>
  <w:style w:type="character" w:customStyle="1" w:styleId="WW8Num7z5">
    <w:name w:val="WW8Num7z5"/>
    <w:rsid w:val="00240629"/>
  </w:style>
  <w:style w:type="character" w:customStyle="1" w:styleId="WW8Num7z6">
    <w:name w:val="WW8Num7z6"/>
    <w:rsid w:val="00240629"/>
  </w:style>
  <w:style w:type="character" w:customStyle="1" w:styleId="WW8Num7z7">
    <w:name w:val="WW8Num7z7"/>
    <w:rsid w:val="00240629"/>
  </w:style>
  <w:style w:type="character" w:customStyle="1" w:styleId="WW8Num7z8">
    <w:name w:val="WW8Num7z8"/>
    <w:rsid w:val="00240629"/>
  </w:style>
  <w:style w:type="character" w:customStyle="1" w:styleId="WW8Num8z0">
    <w:name w:val="WW8Num8z0"/>
    <w:rsid w:val="00240629"/>
  </w:style>
  <w:style w:type="character" w:customStyle="1" w:styleId="WW8Num8z1">
    <w:name w:val="WW8Num8z1"/>
    <w:rsid w:val="00240629"/>
  </w:style>
  <w:style w:type="character" w:customStyle="1" w:styleId="WW8Num8z2">
    <w:name w:val="WW8Num8z2"/>
    <w:rsid w:val="00240629"/>
  </w:style>
  <w:style w:type="character" w:customStyle="1" w:styleId="WW8Num8z3">
    <w:name w:val="WW8Num8z3"/>
    <w:rsid w:val="00240629"/>
  </w:style>
  <w:style w:type="character" w:customStyle="1" w:styleId="WW8Num8z4">
    <w:name w:val="WW8Num8z4"/>
    <w:rsid w:val="00240629"/>
  </w:style>
  <w:style w:type="character" w:customStyle="1" w:styleId="WW8Num8z5">
    <w:name w:val="WW8Num8z5"/>
    <w:rsid w:val="00240629"/>
  </w:style>
  <w:style w:type="character" w:customStyle="1" w:styleId="WW8Num8z6">
    <w:name w:val="WW8Num8z6"/>
    <w:rsid w:val="00240629"/>
  </w:style>
  <w:style w:type="character" w:customStyle="1" w:styleId="WW8Num8z7">
    <w:name w:val="WW8Num8z7"/>
    <w:rsid w:val="00240629"/>
  </w:style>
  <w:style w:type="character" w:customStyle="1" w:styleId="WW8Num8z8">
    <w:name w:val="WW8Num8z8"/>
    <w:rsid w:val="00240629"/>
  </w:style>
  <w:style w:type="character" w:customStyle="1" w:styleId="WW8Num9z0">
    <w:name w:val="WW8Num9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9z1">
    <w:name w:val="WW8Num9z1"/>
    <w:rsid w:val="00240629"/>
  </w:style>
  <w:style w:type="character" w:customStyle="1" w:styleId="WW8Num9z2">
    <w:name w:val="WW8Num9z2"/>
    <w:rsid w:val="00240629"/>
  </w:style>
  <w:style w:type="character" w:customStyle="1" w:styleId="WW8Num9z3">
    <w:name w:val="WW8Num9z3"/>
    <w:rsid w:val="00240629"/>
  </w:style>
  <w:style w:type="character" w:customStyle="1" w:styleId="WW8Num9z4">
    <w:name w:val="WW8Num9z4"/>
    <w:rsid w:val="00240629"/>
  </w:style>
  <w:style w:type="character" w:customStyle="1" w:styleId="WW8Num9z5">
    <w:name w:val="WW8Num9z5"/>
    <w:rsid w:val="00240629"/>
  </w:style>
  <w:style w:type="character" w:customStyle="1" w:styleId="WW8Num9z6">
    <w:name w:val="WW8Num9z6"/>
    <w:rsid w:val="00240629"/>
  </w:style>
  <w:style w:type="character" w:customStyle="1" w:styleId="WW8Num9z7">
    <w:name w:val="WW8Num9z7"/>
    <w:rsid w:val="00240629"/>
  </w:style>
  <w:style w:type="character" w:customStyle="1" w:styleId="WW8Num9z8">
    <w:name w:val="WW8Num9z8"/>
    <w:rsid w:val="00240629"/>
  </w:style>
  <w:style w:type="character" w:customStyle="1" w:styleId="WW8Num10z0">
    <w:name w:val="WW8Num10z0"/>
    <w:rsid w:val="00240629"/>
  </w:style>
  <w:style w:type="character" w:customStyle="1" w:styleId="WW8Num10z1">
    <w:name w:val="WW8Num10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0z2">
    <w:name w:val="WW8Num10z2"/>
    <w:rsid w:val="00240629"/>
  </w:style>
  <w:style w:type="character" w:customStyle="1" w:styleId="WW8Num10z3">
    <w:name w:val="WW8Num10z3"/>
    <w:rsid w:val="00240629"/>
  </w:style>
  <w:style w:type="character" w:customStyle="1" w:styleId="WW8Num10z4">
    <w:name w:val="WW8Num10z4"/>
    <w:rsid w:val="00240629"/>
  </w:style>
  <w:style w:type="character" w:customStyle="1" w:styleId="WW8Num10z5">
    <w:name w:val="WW8Num10z5"/>
    <w:rsid w:val="00240629"/>
  </w:style>
  <w:style w:type="character" w:customStyle="1" w:styleId="WW8Num10z6">
    <w:name w:val="WW8Num10z6"/>
    <w:rsid w:val="00240629"/>
  </w:style>
  <w:style w:type="character" w:customStyle="1" w:styleId="WW8Num10z7">
    <w:name w:val="WW8Num10z7"/>
    <w:rsid w:val="00240629"/>
  </w:style>
  <w:style w:type="character" w:customStyle="1" w:styleId="WW8Num10z8">
    <w:name w:val="WW8Num10z8"/>
    <w:rsid w:val="00240629"/>
  </w:style>
  <w:style w:type="character" w:customStyle="1" w:styleId="WW8Num11z0">
    <w:name w:val="WW8Num11z0"/>
    <w:rsid w:val="00240629"/>
  </w:style>
  <w:style w:type="character" w:customStyle="1" w:styleId="WW8Num11z1">
    <w:name w:val="WW8Num11z1"/>
    <w:rsid w:val="00240629"/>
  </w:style>
  <w:style w:type="character" w:customStyle="1" w:styleId="WW8Num11z2">
    <w:name w:val="WW8Num11z2"/>
    <w:rsid w:val="00240629"/>
  </w:style>
  <w:style w:type="character" w:customStyle="1" w:styleId="WW8Num11z3">
    <w:name w:val="WW8Num11z3"/>
    <w:rsid w:val="00240629"/>
  </w:style>
  <w:style w:type="character" w:customStyle="1" w:styleId="WW8Num11z4">
    <w:name w:val="WW8Num11z4"/>
    <w:rsid w:val="00240629"/>
  </w:style>
  <w:style w:type="character" w:customStyle="1" w:styleId="WW8Num11z5">
    <w:name w:val="WW8Num11z5"/>
    <w:rsid w:val="00240629"/>
  </w:style>
  <w:style w:type="character" w:customStyle="1" w:styleId="WW8Num11z6">
    <w:name w:val="WW8Num11z6"/>
    <w:rsid w:val="00240629"/>
  </w:style>
  <w:style w:type="character" w:customStyle="1" w:styleId="WW8Num11z7">
    <w:name w:val="WW8Num11z7"/>
    <w:rsid w:val="00240629"/>
  </w:style>
  <w:style w:type="character" w:customStyle="1" w:styleId="WW8Num11z8">
    <w:name w:val="WW8Num11z8"/>
    <w:rsid w:val="00240629"/>
  </w:style>
  <w:style w:type="character" w:customStyle="1" w:styleId="WW8Num12z0">
    <w:name w:val="WW8Num12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3z0">
    <w:name w:val="WW8Num13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3z1">
    <w:name w:val="WW8Num13z1"/>
    <w:rsid w:val="00240629"/>
  </w:style>
  <w:style w:type="character" w:customStyle="1" w:styleId="WW8Num13z2">
    <w:name w:val="WW8Num13z2"/>
    <w:rsid w:val="00240629"/>
  </w:style>
  <w:style w:type="character" w:customStyle="1" w:styleId="WW8Num13z3">
    <w:name w:val="WW8Num13z3"/>
    <w:rsid w:val="00240629"/>
  </w:style>
  <w:style w:type="character" w:customStyle="1" w:styleId="WW8Num13z4">
    <w:name w:val="WW8Num13z4"/>
    <w:rsid w:val="00240629"/>
  </w:style>
  <w:style w:type="character" w:customStyle="1" w:styleId="WW8Num13z5">
    <w:name w:val="WW8Num13z5"/>
    <w:rsid w:val="00240629"/>
  </w:style>
  <w:style w:type="character" w:customStyle="1" w:styleId="WW8Num13z6">
    <w:name w:val="WW8Num13z6"/>
    <w:rsid w:val="00240629"/>
  </w:style>
  <w:style w:type="character" w:customStyle="1" w:styleId="WW8Num13z7">
    <w:name w:val="WW8Num13z7"/>
    <w:rsid w:val="00240629"/>
  </w:style>
  <w:style w:type="character" w:customStyle="1" w:styleId="WW8Num13z8">
    <w:name w:val="WW8Num13z8"/>
    <w:rsid w:val="00240629"/>
  </w:style>
  <w:style w:type="character" w:customStyle="1" w:styleId="WW8Num14z0">
    <w:name w:val="WW8Num14z0"/>
    <w:rsid w:val="00240629"/>
  </w:style>
  <w:style w:type="character" w:customStyle="1" w:styleId="WW8Num14z1">
    <w:name w:val="WW8Num14z1"/>
    <w:rsid w:val="00240629"/>
  </w:style>
  <w:style w:type="character" w:customStyle="1" w:styleId="WW8Num14z2">
    <w:name w:val="WW8Num14z2"/>
    <w:rsid w:val="00240629"/>
  </w:style>
  <w:style w:type="character" w:customStyle="1" w:styleId="WW8Num14z3">
    <w:name w:val="WW8Num14z3"/>
    <w:rsid w:val="00240629"/>
  </w:style>
  <w:style w:type="character" w:customStyle="1" w:styleId="WW8Num14z4">
    <w:name w:val="WW8Num14z4"/>
    <w:rsid w:val="00240629"/>
  </w:style>
  <w:style w:type="character" w:customStyle="1" w:styleId="WW8Num14z5">
    <w:name w:val="WW8Num14z5"/>
    <w:rsid w:val="00240629"/>
  </w:style>
  <w:style w:type="character" w:customStyle="1" w:styleId="WW8Num14z6">
    <w:name w:val="WW8Num14z6"/>
    <w:rsid w:val="00240629"/>
  </w:style>
  <w:style w:type="character" w:customStyle="1" w:styleId="WW8Num14z7">
    <w:name w:val="WW8Num14z7"/>
    <w:rsid w:val="00240629"/>
  </w:style>
  <w:style w:type="character" w:customStyle="1" w:styleId="WW8Num14z8">
    <w:name w:val="WW8Num14z8"/>
    <w:rsid w:val="00240629"/>
  </w:style>
  <w:style w:type="character" w:customStyle="1" w:styleId="WW8Num15z0">
    <w:name w:val="WW8Num15z0"/>
    <w:rsid w:val="00240629"/>
    <w:rPr>
      <w:rFonts w:ascii="Tahoma" w:hAnsi="Tahoma" w:cs="Tahoma"/>
    </w:rPr>
  </w:style>
  <w:style w:type="character" w:customStyle="1" w:styleId="WW8Num16z0">
    <w:name w:val="WW8Num16z0"/>
    <w:rsid w:val="00240629"/>
  </w:style>
  <w:style w:type="character" w:customStyle="1" w:styleId="WW8Num16z1">
    <w:name w:val="WW8Num16z1"/>
    <w:rsid w:val="00240629"/>
  </w:style>
  <w:style w:type="character" w:customStyle="1" w:styleId="WW8Num16z2">
    <w:name w:val="WW8Num16z2"/>
    <w:rsid w:val="00240629"/>
  </w:style>
  <w:style w:type="character" w:customStyle="1" w:styleId="WW8Num16z3">
    <w:name w:val="WW8Num16z3"/>
    <w:rsid w:val="00240629"/>
  </w:style>
  <w:style w:type="character" w:customStyle="1" w:styleId="WW8Num16z4">
    <w:name w:val="WW8Num16z4"/>
    <w:rsid w:val="00240629"/>
  </w:style>
  <w:style w:type="character" w:customStyle="1" w:styleId="WW8Num16z5">
    <w:name w:val="WW8Num16z5"/>
    <w:rsid w:val="00240629"/>
  </w:style>
  <w:style w:type="character" w:customStyle="1" w:styleId="WW8Num16z6">
    <w:name w:val="WW8Num16z6"/>
    <w:rsid w:val="00240629"/>
  </w:style>
  <w:style w:type="character" w:customStyle="1" w:styleId="WW8Num16z7">
    <w:name w:val="WW8Num16z7"/>
    <w:rsid w:val="00240629"/>
  </w:style>
  <w:style w:type="character" w:customStyle="1" w:styleId="WW8Num16z8">
    <w:name w:val="WW8Num16z8"/>
    <w:rsid w:val="00240629"/>
  </w:style>
  <w:style w:type="character" w:customStyle="1" w:styleId="WW8Num17z0">
    <w:name w:val="WW8Num17z0"/>
    <w:rsid w:val="00240629"/>
  </w:style>
  <w:style w:type="character" w:customStyle="1" w:styleId="WW8Num17z1">
    <w:name w:val="WW8Num17z1"/>
    <w:rsid w:val="00240629"/>
  </w:style>
  <w:style w:type="character" w:customStyle="1" w:styleId="WW8Num17z2">
    <w:name w:val="WW8Num17z2"/>
    <w:rsid w:val="00240629"/>
  </w:style>
  <w:style w:type="character" w:customStyle="1" w:styleId="WW8Num17z3">
    <w:name w:val="WW8Num17z3"/>
    <w:rsid w:val="00240629"/>
  </w:style>
  <w:style w:type="character" w:customStyle="1" w:styleId="WW8Num17z4">
    <w:name w:val="WW8Num17z4"/>
    <w:rsid w:val="00240629"/>
  </w:style>
  <w:style w:type="character" w:customStyle="1" w:styleId="WW8Num17z5">
    <w:name w:val="WW8Num17z5"/>
    <w:rsid w:val="00240629"/>
  </w:style>
  <w:style w:type="character" w:customStyle="1" w:styleId="WW8Num17z6">
    <w:name w:val="WW8Num17z6"/>
    <w:rsid w:val="00240629"/>
  </w:style>
  <w:style w:type="character" w:customStyle="1" w:styleId="WW8Num17z7">
    <w:name w:val="WW8Num17z7"/>
    <w:rsid w:val="00240629"/>
  </w:style>
  <w:style w:type="character" w:customStyle="1" w:styleId="WW8Num17z8">
    <w:name w:val="WW8Num17z8"/>
    <w:rsid w:val="00240629"/>
  </w:style>
  <w:style w:type="character" w:customStyle="1" w:styleId="WW8Num18z0">
    <w:name w:val="WW8Num18z0"/>
    <w:rsid w:val="00240629"/>
  </w:style>
  <w:style w:type="character" w:customStyle="1" w:styleId="WW8Num18z1">
    <w:name w:val="WW8Num18z1"/>
    <w:rsid w:val="00240629"/>
  </w:style>
  <w:style w:type="character" w:customStyle="1" w:styleId="WW8Num18z2">
    <w:name w:val="WW8Num18z2"/>
    <w:rsid w:val="00240629"/>
  </w:style>
  <w:style w:type="character" w:customStyle="1" w:styleId="WW8Num18z3">
    <w:name w:val="WW8Num18z3"/>
    <w:rsid w:val="00240629"/>
  </w:style>
  <w:style w:type="character" w:customStyle="1" w:styleId="WW8Num18z4">
    <w:name w:val="WW8Num18z4"/>
    <w:rsid w:val="00240629"/>
  </w:style>
  <w:style w:type="character" w:customStyle="1" w:styleId="WW8Num18z5">
    <w:name w:val="WW8Num18z5"/>
    <w:rsid w:val="00240629"/>
  </w:style>
  <w:style w:type="character" w:customStyle="1" w:styleId="WW8Num18z6">
    <w:name w:val="WW8Num18z6"/>
    <w:rsid w:val="00240629"/>
  </w:style>
  <w:style w:type="character" w:customStyle="1" w:styleId="WW8Num18z7">
    <w:name w:val="WW8Num18z7"/>
    <w:rsid w:val="00240629"/>
  </w:style>
  <w:style w:type="character" w:customStyle="1" w:styleId="WW8Num18z8">
    <w:name w:val="WW8Num18z8"/>
    <w:rsid w:val="00240629"/>
  </w:style>
  <w:style w:type="character" w:customStyle="1" w:styleId="WW8Num19z0">
    <w:name w:val="WW8Num19z0"/>
    <w:rsid w:val="00240629"/>
    <w:rPr>
      <w:rFonts w:ascii="Verdana" w:hAnsi="Verdana" w:cs="Verdana"/>
      <w:b/>
      <w:bCs/>
      <w:color w:val="FFFFFF"/>
      <w:spacing w:val="-10"/>
      <w:sz w:val="26"/>
      <w:szCs w:val="26"/>
    </w:rPr>
  </w:style>
  <w:style w:type="character" w:customStyle="1" w:styleId="WW8Num19z1">
    <w:name w:val="WW8Num19z1"/>
    <w:rsid w:val="00240629"/>
    <w:rPr>
      <w:rFonts w:ascii="Verdana" w:hAnsi="Verdana" w:cs="Verdana"/>
      <w:b w:val="0"/>
      <w:i w:val="0"/>
      <w:strike w:val="0"/>
      <w:dstrike w:val="0"/>
      <w:color w:val="auto"/>
      <w:spacing w:val="-4"/>
      <w:sz w:val="22"/>
      <w:szCs w:val="22"/>
    </w:rPr>
  </w:style>
  <w:style w:type="character" w:customStyle="1" w:styleId="WW8Num19z2">
    <w:name w:val="WW8Num19z2"/>
    <w:rsid w:val="00240629"/>
    <w:rPr>
      <w:rFonts w:ascii="Verdana" w:hAnsi="Verdana" w:cs="Verdana"/>
      <w:b w:val="0"/>
      <w:color w:val="auto"/>
      <w:position w:val="0"/>
      <w:sz w:val="20"/>
      <w:szCs w:val="18"/>
      <w:vertAlign w:val="baseline"/>
    </w:rPr>
  </w:style>
  <w:style w:type="character" w:customStyle="1" w:styleId="WW8Num19z3">
    <w:name w:val="WW8Num19z3"/>
    <w:rsid w:val="00240629"/>
    <w:rPr>
      <w:rFonts w:ascii="Verdana" w:hAnsi="Verdana" w:cs="MHGJP A+ Univers"/>
      <w:b w:val="0"/>
      <w:i w:val="0"/>
      <w:strike/>
      <w:color w:val="000000"/>
      <w:spacing w:val="0"/>
      <w:w w:val="100"/>
      <w:position w:val="0"/>
      <w:sz w:val="22"/>
      <w:szCs w:val="20"/>
      <w:shd w:val="clear" w:color="auto" w:fill="FFFF00"/>
      <w:vertAlign w:val="baseline"/>
    </w:rPr>
  </w:style>
  <w:style w:type="character" w:customStyle="1" w:styleId="WW8Num19z4">
    <w:name w:val="WW8Num19z4"/>
    <w:rsid w:val="00240629"/>
  </w:style>
  <w:style w:type="character" w:customStyle="1" w:styleId="WW8Num19z5">
    <w:name w:val="WW8Num19z5"/>
    <w:rsid w:val="00240629"/>
  </w:style>
  <w:style w:type="character" w:customStyle="1" w:styleId="WW8Num19z6">
    <w:name w:val="WW8Num19z6"/>
    <w:rsid w:val="00240629"/>
  </w:style>
  <w:style w:type="character" w:customStyle="1" w:styleId="WW8Num19z7">
    <w:name w:val="WW8Num19z7"/>
    <w:rsid w:val="00240629"/>
  </w:style>
  <w:style w:type="character" w:customStyle="1" w:styleId="WW8Num19z8">
    <w:name w:val="WW8Num19z8"/>
    <w:rsid w:val="00240629"/>
  </w:style>
  <w:style w:type="character" w:customStyle="1" w:styleId="WW8Num20z0">
    <w:name w:val="WW8Num20z0"/>
    <w:rsid w:val="00240629"/>
  </w:style>
  <w:style w:type="character" w:customStyle="1" w:styleId="WW8Num20z1">
    <w:name w:val="WW8Num20z1"/>
    <w:rsid w:val="00240629"/>
  </w:style>
  <w:style w:type="character" w:customStyle="1" w:styleId="WW8Num20z2">
    <w:name w:val="WW8Num20z2"/>
    <w:rsid w:val="00240629"/>
  </w:style>
  <w:style w:type="character" w:customStyle="1" w:styleId="WW8Num20z3">
    <w:name w:val="WW8Num20z3"/>
    <w:rsid w:val="00240629"/>
  </w:style>
  <w:style w:type="character" w:customStyle="1" w:styleId="WW8Num20z4">
    <w:name w:val="WW8Num20z4"/>
    <w:rsid w:val="00240629"/>
  </w:style>
  <w:style w:type="character" w:customStyle="1" w:styleId="WW8Num20z5">
    <w:name w:val="WW8Num20z5"/>
    <w:rsid w:val="00240629"/>
  </w:style>
  <w:style w:type="character" w:customStyle="1" w:styleId="WW8Num20z6">
    <w:name w:val="WW8Num20z6"/>
    <w:rsid w:val="00240629"/>
  </w:style>
  <w:style w:type="character" w:customStyle="1" w:styleId="WW8Num20z7">
    <w:name w:val="WW8Num20z7"/>
    <w:rsid w:val="00240629"/>
  </w:style>
  <w:style w:type="character" w:customStyle="1" w:styleId="WW8Num20z8">
    <w:name w:val="WW8Num20z8"/>
    <w:rsid w:val="00240629"/>
  </w:style>
  <w:style w:type="character" w:customStyle="1" w:styleId="WW8Num21z0">
    <w:name w:val="WW8Num21z0"/>
    <w:rsid w:val="00240629"/>
    <w:rPr>
      <w:rFonts w:cs="Times New Roman"/>
    </w:rPr>
  </w:style>
  <w:style w:type="character" w:customStyle="1" w:styleId="WW8Num21z1">
    <w:name w:val="WW8Num21z1"/>
    <w:rsid w:val="00240629"/>
    <w:rPr>
      <w:rFonts w:ascii="Verdana" w:eastAsia="Times New Roman" w:hAnsi="Verdana" w:cs="Times New Roman"/>
      <w:i w:val="0"/>
    </w:rPr>
  </w:style>
  <w:style w:type="character" w:customStyle="1" w:styleId="WW8Num22z0">
    <w:name w:val="WW8Num22z0"/>
    <w:rsid w:val="00240629"/>
    <w:rPr>
      <w:rFonts w:ascii="Verdana" w:hAnsi="Verdana" w:cs="Verdana"/>
      <w:b w:val="0"/>
      <w:sz w:val="22"/>
      <w:szCs w:val="26"/>
    </w:rPr>
  </w:style>
  <w:style w:type="character" w:customStyle="1" w:styleId="WW8Num22z1">
    <w:name w:val="WW8Num22z1"/>
    <w:rsid w:val="00240629"/>
    <w:rPr>
      <w:rFonts w:ascii="Verdana" w:hAnsi="Verdana" w:cs="Verdana"/>
      <w:b w:val="0"/>
      <w:i w:val="0"/>
      <w:strike w:val="0"/>
      <w:dstrike w:val="0"/>
      <w:color w:val="auto"/>
      <w:spacing w:val="-4"/>
      <w:sz w:val="22"/>
      <w:szCs w:val="22"/>
    </w:rPr>
  </w:style>
  <w:style w:type="character" w:customStyle="1" w:styleId="WW8Num22z2">
    <w:name w:val="WW8Num22z2"/>
    <w:rsid w:val="00240629"/>
    <w:rPr>
      <w:rFonts w:ascii="Verdana" w:hAnsi="Verdana" w:cs="Verdana"/>
      <w:b w:val="0"/>
      <w:color w:val="auto"/>
      <w:sz w:val="18"/>
      <w:szCs w:val="18"/>
    </w:rPr>
  </w:style>
  <w:style w:type="character" w:customStyle="1" w:styleId="WW8Num22z3">
    <w:name w:val="WW8Num22z3"/>
    <w:rsid w:val="00240629"/>
    <w:rPr>
      <w:rFonts w:ascii="Verdana" w:hAnsi="Verdana" w:cs="MHGJP A+ Univers"/>
      <w:b w:val="0"/>
      <w:i w:val="0"/>
      <w:spacing w:val="0"/>
      <w:w w:val="100"/>
      <w:position w:val="0"/>
      <w:sz w:val="22"/>
      <w:szCs w:val="20"/>
      <w:vertAlign w:val="baseline"/>
    </w:rPr>
  </w:style>
  <w:style w:type="character" w:customStyle="1" w:styleId="WW8Num22z4">
    <w:name w:val="WW8Num22z4"/>
    <w:rsid w:val="00240629"/>
  </w:style>
  <w:style w:type="character" w:customStyle="1" w:styleId="WW8Num22z5">
    <w:name w:val="WW8Num22z5"/>
    <w:rsid w:val="00240629"/>
  </w:style>
  <w:style w:type="character" w:customStyle="1" w:styleId="WW8Num22z6">
    <w:name w:val="WW8Num22z6"/>
    <w:rsid w:val="00240629"/>
  </w:style>
  <w:style w:type="character" w:customStyle="1" w:styleId="WW8Num22z7">
    <w:name w:val="WW8Num22z7"/>
    <w:rsid w:val="00240629"/>
  </w:style>
  <w:style w:type="character" w:customStyle="1" w:styleId="WW8Num22z8">
    <w:name w:val="WW8Num22z8"/>
    <w:rsid w:val="00240629"/>
  </w:style>
  <w:style w:type="character" w:customStyle="1" w:styleId="WW8Num23z0">
    <w:name w:val="WW8Num23z0"/>
    <w:rsid w:val="00240629"/>
    <w:rPr>
      <w:b w:val="0"/>
      <w:i w:val="0"/>
      <w:sz w:val="22"/>
      <w:szCs w:val="22"/>
    </w:rPr>
  </w:style>
  <w:style w:type="character" w:customStyle="1" w:styleId="WW8Num23z1">
    <w:name w:val="WW8Num23z1"/>
    <w:rsid w:val="00240629"/>
  </w:style>
  <w:style w:type="character" w:customStyle="1" w:styleId="WW8Num23z2">
    <w:name w:val="WW8Num23z2"/>
    <w:rsid w:val="00240629"/>
  </w:style>
  <w:style w:type="character" w:customStyle="1" w:styleId="WW8Num23z3">
    <w:name w:val="WW8Num23z3"/>
    <w:rsid w:val="00240629"/>
  </w:style>
  <w:style w:type="character" w:customStyle="1" w:styleId="WW8Num23z4">
    <w:name w:val="WW8Num23z4"/>
    <w:rsid w:val="00240629"/>
  </w:style>
  <w:style w:type="character" w:customStyle="1" w:styleId="WW8Num23z5">
    <w:name w:val="WW8Num23z5"/>
    <w:rsid w:val="00240629"/>
  </w:style>
  <w:style w:type="character" w:customStyle="1" w:styleId="WW8Num23z6">
    <w:name w:val="WW8Num23z6"/>
    <w:rsid w:val="00240629"/>
  </w:style>
  <w:style w:type="character" w:customStyle="1" w:styleId="WW8Num23z7">
    <w:name w:val="WW8Num23z7"/>
    <w:rsid w:val="00240629"/>
  </w:style>
  <w:style w:type="character" w:customStyle="1" w:styleId="WW8Num23z8">
    <w:name w:val="WW8Num23z8"/>
    <w:rsid w:val="00240629"/>
  </w:style>
  <w:style w:type="character" w:customStyle="1" w:styleId="WW8Num24z0">
    <w:name w:val="WW8Num24z0"/>
    <w:rsid w:val="00240629"/>
  </w:style>
  <w:style w:type="character" w:customStyle="1" w:styleId="WW8Num24z1">
    <w:name w:val="WW8Num24z1"/>
    <w:rsid w:val="00240629"/>
  </w:style>
  <w:style w:type="character" w:customStyle="1" w:styleId="WW8Num24z2">
    <w:name w:val="WW8Num24z2"/>
    <w:rsid w:val="00240629"/>
  </w:style>
  <w:style w:type="character" w:customStyle="1" w:styleId="WW8Num24z3">
    <w:name w:val="WW8Num24z3"/>
    <w:rsid w:val="00240629"/>
  </w:style>
  <w:style w:type="character" w:customStyle="1" w:styleId="WW8Num24z4">
    <w:name w:val="WW8Num24z4"/>
    <w:rsid w:val="00240629"/>
  </w:style>
  <w:style w:type="character" w:customStyle="1" w:styleId="WW8Num24z5">
    <w:name w:val="WW8Num24z5"/>
    <w:rsid w:val="00240629"/>
  </w:style>
  <w:style w:type="character" w:customStyle="1" w:styleId="WW8Num24z6">
    <w:name w:val="WW8Num24z6"/>
    <w:rsid w:val="00240629"/>
  </w:style>
  <w:style w:type="character" w:customStyle="1" w:styleId="WW8Num24z7">
    <w:name w:val="WW8Num24z7"/>
    <w:rsid w:val="00240629"/>
  </w:style>
  <w:style w:type="character" w:customStyle="1" w:styleId="WW8Num24z8">
    <w:name w:val="WW8Num24z8"/>
    <w:rsid w:val="00240629"/>
  </w:style>
  <w:style w:type="character" w:customStyle="1" w:styleId="WW8Num25z0">
    <w:name w:val="WW8Num25z0"/>
    <w:rsid w:val="00240629"/>
    <w:rPr>
      <w:sz w:val="22"/>
    </w:rPr>
  </w:style>
  <w:style w:type="character" w:customStyle="1" w:styleId="WW8Num25z1">
    <w:name w:val="WW8Num25z1"/>
    <w:rsid w:val="00240629"/>
  </w:style>
  <w:style w:type="character" w:customStyle="1" w:styleId="WW8Num25z2">
    <w:name w:val="WW8Num25z2"/>
    <w:rsid w:val="00240629"/>
  </w:style>
  <w:style w:type="character" w:customStyle="1" w:styleId="WW8Num25z4">
    <w:name w:val="WW8Num25z4"/>
    <w:rsid w:val="00240629"/>
  </w:style>
  <w:style w:type="character" w:customStyle="1" w:styleId="WW8Num25z5">
    <w:name w:val="WW8Num25z5"/>
    <w:rsid w:val="00240629"/>
  </w:style>
  <w:style w:type="character" w:customStyle="1" w:styleId="WW8Num25z6">
    <w:name w:val="WW8Num25z6"/>
    <w:rsid w:val="00240629"/>
  </w:style>
  <w:style w:type="character" w:customStyle="1" w:styleId="WW8Num25z7">
    <w:name w:val="WW8Num25z7"/>
    <w:rsid w:val="00240629"/>
  </w:style>
  <w:style w:type="character" w:customStyle="1" w:styleId="WW8Num25z8">
    <w:name w:val="WW8Num25z8"/>
    <w:rsid w:val="00240629"/>
  </w:style>
  <w:style w:type="character" w:customStyle="1" w:styleId="WW8Num26z0">
    <w:name w:val="WW8Num26z0"/>
    <w:rsid w:val="00240629"/>
  </w:style>
  <w:style w:type="character" w:customStyle="1" w:styleId="WW8Num26z1">
    <w:name w:val="WW8Num26z1"/>
    <w:rsid w:val="00240629"/>
  </w:style>
  <w:style w:type="character" w:customStyle="1" w:styleId="WW8Num26z2">
    <w:name w:val="WW8Num26z2"/>
    <w:rsid w:val="00240629"/>
  </w:style>
  <w:style w:type="character" w:customStyle="1" w:styleId="WW8Num26z3">
    <w:name w:val="WW8Num26z3"/>
    <w:rsid w:val="00240629"/>
  </w:style>
  <w:style w:type="character" w:customStyle="1" w:styleId="WW8Num26z4">
    <w:name w:val="WW8Num26z4"/>
    <w:rsid w:val="00240629"/>
  </w:style>
  <w:style w:type="character" w:customStyle="1" w:styleId="WW8Num26z5">
    <w:name w:val="WW8Num26z5"/>
    <w:rsid w:val="00240629"/>
  </w:style>
  <w:style w:type="character" w:customStyle="1" w:styleId="WW8Num26z6">
    <w:name w:val="WW8Num26z6"/>
    <w:rsid w:val="00240629"/>
  </w:style>
  <w:style w:type="character" w:customStyle="1" w:styleId="WW8Num26z7">
    <w:name w:val="WW8Num26z7"/>
    <w:rsid w:val="00240629"/>
  </w:style>
  <w:style w:type="character" w:customStyle="1" w:styleId="WW8Num26z8">
    <w:name w:val="WW8Num26z8"/>
    <w:rsid w:val="00240629"/>
  </w:style>
  <w:style w:type="character" w:customStyle="1" w:styleId="WW8Num27z0">
    <w:name w:val="WW8Num27z0"/>
    <w:rsid w:val="00240629"/>
  </w:style>
  <w:style w:type="character" w:customStyle="1" w:styleId="WW8Num27z1">
    <w:name w:val="WW8Num27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27z2">
    <w:name w:val="WW8Num27z2"/>
    <w:rsid w:val="00240629"/>
  </w:style>
  <w:style w:type="character" w:customStyle="1" w:styleId="WW8Num27z3">
    <w:name w:val="WW8Num27z3"/>
    <w:rsid w:val="00240629"/>
  </w:style>
  <w:style w:type="character" w:customStyle="1" w:styleId="WW8Num27z4">
    <w:name w:val="WW8Num27z4"/>
    <w:rsid w:val="00240629"/>
  </w:style>
  <w:style w:type="character" w:customStyle="1" w:styleId="WW8Num27z5">
    <w:name w:val="WW8Num27z5"/>
    <w:rsid w:val="00240629"/>
  </w:style>
  <w:style w:type="character" w:customStyle="1" w:styleId="WW8Num27z6">
    <w:name w:val="WW8Num27z6"/>
    <w:rsid w:val="00240629"/>
  </w:style>
  <w:style w:type="character" w:customStyle="1" w:styleId="WW8Num27z7">
    <w:name w:val="WW8Num27z7"/>
    <w:rsid w:val="00240629"/>
  </w:style>
  <w:style w:type="character" w:customStyle="1" w:styleId="WW8Num27z8">
    <w:name w:val="WW8Num27z8"/>
    <w:rsid w:val="00240629"/>
  </w:style>
  <w:style w:type="character" w:customStyle="1" w:styleId="WW8Num28z0">
    <w:name w:val="WW8Num28z0"/>
    <w:rsid w:val="00240629"/>
  </w:style>
  <w:style w:type="character" w:customStyle="1" w:styleId="WW8Num28z1">
    <w:name w:val="WW8Num28z1"/>
    <w:rsid w:val="00240629"/>
  </w:style>
  <w:style w:type="character" w:customStyle="1" w:styleId="WW8Num28z2">
    <w:name w:val="WW8Num28z2"/>
    <w:rsid w:val="00240629"/>
  </w:style>
  <w:style w:type="character" w:customStyle="1" w:styleId="WW8Num28z3">
    <w:name w:val="WW8Num28z3"/>
    <w:rsid w:val="00240629"/>
  </w:style>
  <w:style w:type="character" w:customStyle="1" w:styleId="WW8Num28z4">
    <w:name w:val="WW8Num28z4"/>
    <w:rsid w:val="00240629"/>
  </w:style>
  <w:style w:type="character" w:customStyle="1" w:styleId="WW8Num28z5">
    <w:name w:val="WW8Num28z5"/>
    <w:rsid w:val="00240629"/>
  </w:style>
  <w:style w:type="character" w:customStyle="1" w:styleId="WW8Num28z6">
    <w:name w:val="WW8Num28z6"/>
    <w:rsid w:val="00240629"/>
  </w:style>
  <w:style w:type="character" w:customStyle="1" w:styleId="WW8Num28z7">
    <w:name w:val="WW8Num28z7"/>
    <w:rsid w:val="00240629"/>
  </w:style>
  <w:style w:type="character" w:customStyle="1" w:styleId="WW8Num28z8">
    <w:name w:val="WW8Num28z8"/>
    <w:rsid w:val="00240629"/>
  </w:style>
  <w:style w:type="character" w:customStyle="1" w:styleId="WW8Num29z0">
    <w:name w:val="WW8Num29z0"/>
    <w:rsid w:val="00240629"/>
  </w:style>
  <w:style w:type="character" w:customStyle="1" w:styleId="WW8Num29z1">
    <w:name w:val="WW8Num29z1"/>
    <w:rsid w:val="00240629"/>
  </w:style>
  <w:style w:type="character" w:customStyle="1" w:styleId="WW8Num29z2">
    <w:name w:val="WW8Num29z2"/>
    <w:rsid w:val="00240629"/>
  </w:style>
  <w:style w:type="character" w:customStyle="1" w:styleId="WW8Num29z3">
    <w:name w:val="WW8Num29z3"/>
    <w:rsid w:val="00240629"/>
  </w:style>
  <w:style w:type="character" w:customStyle="1" w:styleId="WW8Num29z4">
    <w:name w:val="WW8Num29z4"/>
    <w:rsid w:val="00240629"/>
  </w:style>
  <w:style w:type="character" w:customStyle="1" w:styleId="WW8Num29z5">
    <w:name w:val="WW8Num29z5"/>
    <w:rsid w:val="00240629"/>
  </w:style>
  <w:style w:type="character" w:customStyle="1" w:styleId="WW8Num29z6">
    <w:name w:val="WW8Num29z6"/>
    <w:rsid w:val="00240629"/>
  </w:style>
  <w:style w:type="character" w:customStyle="1" w:styleId="WW8Num29z7">
    <w:name w:val="WW8Num29z7"/>
    <w:rsid w:val="00240629"/>
  </w:style>
  <w:style w:type="character" w:customStyle="1" w:styleId="WW8Num29z8">
    <w:name w:val="WW8Num29z8"/>
    <w:rsid w:val="00240629"/>
  </w:style>
  <w:style w:type="character" w:customStyle="1" w:styleId="WW8Num30z0">
    <w:name w:val="WW8Num30z0"/>
    <w:rsid w:val="00240629"/>
    <w:rPr>
      <w:rFonts w:ascii="Century Gothic" w:hAnsi="Century Gothic" w:cs="Times New Roman"/>
      <w:b w:val="0"/>
      <w:i w:val="0"/>
      <w:color w:val="000000"/>
      <w:spacing w:val="-2"/>
      <w:sz w:val="20"/>
      <w:szCs w:val="20"/>
    </w:rPr>
  </w:style>
  <w:style w:type="character" w:customStyle="1" w:styleId="WW8Num30z1">
    <w:name w:val="WW8Num30z1"/>
    <w:rsid w:val="00240629"/>
    <w:rPr>
      <w:rFonts w:ascii="Courier New" w:hAnsi="Courier New" w:cs="Courier New"/>
    </w:rPr>
  </w:style>
  <w:style w:type="character" w:customStyle="1" w:styleId="WW8Num30z2">
    <w:name w:val="WW8Num30z2"/>
    <w:rsid w:val="00240629"/>
    <w:rPr>
      <w:rFonts w:ascii="Wingdings" w:hAnsi="Wingdings" w:cs="Wingdings"/>
    </w:rPr>
  </w:style>
  <w:style w:type="character" w:customStyle="1" w:styleId="WW8Num30z3">
    <w:name w:val="WW8Num30z3"/>
    <w:rsid w:val="00240629"/>
    <w:rPr>
      <w:rFonts w:ascii="Symbol" w:hAnsi="Symbol" w:cs="Symbol"/>
    </w:rPr>
  </w:style>
  <w:style w:type="character" w:customStyle="1" w:styleId="WW8Num31z0">
    <w:name w:val="WW8Num31z0"/>
    <w:rsid w:val="00240629"/>
  </w:style>
  <w:style w:type="character" w:customStyle="1" w:styleId="WW8Num31z1">
    <w:name w:val="WW8Num31z1"/>
    <w:rsid w:val="00240629"/>
  </w:style>
  <w:style w:type="character" w:customStyle="1" w:styleId="WW8Num31z2">
    <w:name w:val="WW8Num31z2"/>
    <w:rsid w:val="00240629"/>
  </w:style>
  <w:style w:type="character" w:customStyle="1" w:styleId="WW8Num31z3">
    <w:name w:val="WW8Num31z3"/>
    <w:rsid w:val="00240629"/>
  </w:style>
  <w:style w:type="character" w:customStyle="1" w:styleId="WW8Num31z4">
    <w:name w:val="WW8Num31z4"/>
    <w:rsid w:val="00240629"/>
  </w:style>
  <w:style w:type="character" w:customStyle="1" w:styleId="WW8Num31z5">
    <w:name w:val="WW8Num31z5"/>
    <w:rsid w:val="00240629"/>
  </w:style>
  <w:style w:type="character" w:customStyle="1" w:styleId="WW8Num31z6">
    <w:name w:val="WW8Num31z6"/>
    <w:rsid w:val="00240629"/>
  </w:style>
  <w:style w:type="character" w:customStyle="1" w:styleId="WW8Num31z7">
    <w:name w:val="WW8Num31z7"/>
    <w:rsid w:val="00240629"/>
  </w:style>
  <w:style w:type="character" w:customStyle="1" w:styleId="WW8Num31z8">
    <w:name w:val="WW8Num31z8"/>
    <w:rsid w:val="00240629"/>
  </w:style>
  <w:style w:type="character" w:customStyle="1" w:styleId="WW8Num32z0">
    <w:name w:val="WW8Num32z0"/>
    <w:rsid w:val="00240629"/>
  </w:style>
  <w:style w:type="character" w:customStyle="1" w:styleId="WW8Num32z1">
    <w:name w:val="WW8Num32z1"/>
    <w:rsid w:val="00240629"/>
  </w:style>
  <w:style w:type="character" w:customStyle="1" w:styleId="WW8Num32z2">
    <w:name w:val="WW8Num32z2"/>
    <w:rsid w:val="00240629"/>
  </w:style>
  <w:style w:type="character" w:customStyle="1" w:styleId="WW8Num32z3">
    <w:name w:val="WW8Num32z3"/>
    <w:rsid w:val="00240629"/>
  </w:style>
  <w:style w:type="character" w:customStyle="1" w:styleId="WW8Num32z4">
    <w:name w:val="WW8Num32z4"/>
    <w:rsid w:val="00240629"/>
  </w:style>
  <w:style w:type="character" w:customStyle="1" w:styleId="WW8Num32z5">
    <w:name w:val="WW8Num32z5"/>
    <w:rsid w:val="00240629"/>
  </w:style>
  <w:style w:type="character" w:customStyle="1" w:styleId="WW8Num32z6">
    <w:name w:val="WW8Num32z6"/>
    <w:rsid w:val="00240629"/>
  </w:style>
  <w:style w:type="character" w:customStyle="1" w:styleId="WW8Num32z7">
    <w:name w:val="WW8Num32z7"/>
    <w:rsid w:val="00240629"/>
  </w:style>
  <w:style w:type="character" w:customStyle="1" w:styleId="WW8Num32z8">
    <w:name w:val="WW8Num32z8"/>
    <w:rsid w:val="00240629"/>
  </w:style>
  <w:style w:type="character" w:customStyle="1" w:styleId="WW8Num33z0">
    <w:name w:val="WW8Num33z0"/>
    <w:rsid w:val="00240629"/>
    <w:rPr>
      <w:rFonts w:ascii="Verdana" w:hAnsi="Verdana" w:cs="Verdana"/>
      <w:b w:val="0"/>
    </w:rPr>
  </w:style>
  <w:style w:type="character" w:customStyle="1" w:styleId="WW8Num33z1">
    <w:name w:val="WW8Num33z1"/>
    <w:rsid w:val="00240629"/>
    <w:rPr>
      <w:rFonts w:ascii="Verdana" w:hAnsi="Verdana" w:cs="Verdana"/>
      <w:b w:val="0"/>
      <w:i w:val="0"/>
      <w:spacing w:val="-4"/>
      <w:sz w:val="22"/>
      <w:szCs w:val="22"/>
    </w:rPr>
  </w:style>
  <w:style w:type="character" w:customStyle="1" w:styleId="WW8Num33z2">
    <w:name w:val="WW8Num33z2"/>
    <w:rsid w:val="00240629"/>
  </w:style>
  <w:style w:type="character" w:customStyle="1" w:styleId="WW8Num33z3">
    <w:name w:val="WW8Num33z3"/>
    <w:rsid w:val="00240629"/>
  </w:style>
  <w:style w:type="character" w:customStyle="1" w:styleId="WW8Num33z4">
    <w:name w:val="WW8Num33z4"/>
    <w:rsid w:val="00240629"/>
  </w:style>
  <w:style w:type="character" w:customStyle="1" w:styleId="WW8Num33z5">
    <w:name w:val="WW8Num33z5"/>
    <w:rsid w:val="00240629"/>
  </w:style>
  <w:style w:type="character" w:customStyle="1" w:styleId="WW8Num33z6">
    <w:name w:val="WW8Num33z6"/>
    <w:rsid w:val="00240629"/>
  </w:style>
  <w:style w:type="character" w:customStyle="1" w:styleId="WW8Num33z7">
    <w:name w:val="WW8Num33z7"/>
    <w:rsid w:val="00240629"/>
  </w:style>
  <w:style w:type="character" w:customStyle="1" w:styleId="WW8Num33z8">
    <w:name w:val="WW8Num33z8"/>
    <w:rsid w:val="00240629"/>
  </w:style>
  <w:style w:type="character" w:customStyle="1" w:styleId="WW8Num34z0">
    <w:name w:val="WW8Num34z0"/>
    <w:rsid w:val="00240629"/>
  </w:style>
  <w:style w:type="character" w:customStyle="1" w:styleId="WW8Num34z1">
    <w:name w:val="WW8Num34z1"/>
    <w:rsid w:val="00240629"/>
    <w:rPr>
      <w:rFonts w:ascii="Verdana" w:hAnsi="Verdana" w:cs="Times New Roman"/>
      <w:color w:val="FF0000"/>
    </w:rPr>
  </w:style>
  <w:style w:type="character" w:customStyle="1" w:styleId="WW8Num34z2">
    <w:name w:val="WW8Num34z2"/>
    <w:rsid w:val="00240629"/>
  </w:style>
  <w:style w:type="character" w:customStyle="1" w:styleId="WW8Num34z3">
    <w:name w:val="WW8Num34z3"/>
    <w:rsid w:val="00240629"/>
  </w:style>
  <w:style w:type="character" w:customStyle="1" w:styleId="WW8Num34z4">
    <w:name w:val="WW8Num34z4"/>
    <w:rsid w:val="00240629"/>
  </w:style>
  <w:style w:type="character" w:customStyle="1" w:styleId="WW8Num34z5">
    <w:name w:val="WW8Num34z5"/>
    <w:rsid w:val="00240629"/>
  </w:style>
  <w:style w:type="character" w:customStyle="1" w:styleId="WW8Num34z6">
    <w:name w:val="WW8Num34z6"/>
    <w:rsid w:val="00240629"/>
  </w:style>
  <w:style w:type="character" w:customStyle="1" w:styleId="WW8Num34z7">
    <w:name w:val="WW8Num34z7"/>
    <w:rsid w:val="00240629"/>
  </w:style>
  <w:style w:type="character" w:customStyle="1" w:styleId="WW8Num34z8">
    <w:name w:val="WW8Num34z8"/>
    <w:rsid w:val="00240629"/>
  </w:style>
  <w:style w:type="character" w:customStyle="1" w:styleId="Domylnaczcionkaakapitu1">
    <w:name w:val="Domyślna czcionka akapitu1"/>
    <w:rsid w:val="00240629"/>
  </w:style>
  <w:style w:type="character" w:styleId="Hipercze">
    <w:name w:val="Hyperlink"/>
    <w:uiPriority w:val="99"/>
    <w:rsid w:val="00240629"/>
    <w:rPr>
      <w:color w:val="0000FF"/>
      <w:u w:val="single"/>
    </w:rPr>
  </w:style>
  <w:style w:type="character" w:styleId="Numerstrony">
    <w:name w:val="page number"/>
    <w:basedOn w:val="Domylnaczcionkaakapitu1"/>
    <w:rsid w:val="00240629"/>
  </w:style>
  <w:style w:type="character" w:styleId="UyteHipercze">
    <w:name w:val="FollowedHyperlink"/>
    <w:uiPriority w:val="99"/>
    <w:rsid w:val="00240629"/>
    <w:rPr>
      <w:color w:val="800080"/>
      <w:u w:val="single"/>
    </w:rPr>
  </w:style>
  <w:style w:type="character" w:customStyle="1" w:styleId="Odwoaniedokomentarza1">
    <w:name w:val="Odwołanie do komentarza1"/>
    <w:rsid w:val="00240629"/>
    <w:rPr>
      <w:sz w:val="16"/>
      <w:szCs w:val="16"/>
    </w:rPr>
  </w:style>
  <w:style w:type="character" w:customStyle="1" w:styleId="Symbolewypunktowania">
    <w:name w:val="Symbole wypunktowania"/>
    <w:rsid w:val="00240629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24062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240629"/>
    <w:pPr>
      <w:spacing w:after="120"/>
    </w:pPr>
  </w:style>
  <w:style w:type="paragraph" w:styleId="Lista">
    <w:name w:val="List"/>
    <w:basedOn w:val="Tekstpodstawowy"/>
    <w:rsid w:val="00240629"/>
    <w:rPr>
      <w:rFonts w:cs="Mangal"/>
    </w:rPr>
  </w:style>
  <w:style w:type="paragraph" w:styleId="Legenda">
    <w:name w:val="caption"/>
    <w:basedOn w:val="Normalny"/>
    <w:qFormat/>
    <w:rsid w:val="002406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240629"/>
    <w:pPr>
      <w:suppressLineNumbers/>
    </w:pPr>
    <w:rPr>
      <w:rFonts w:cs="Mangal"/>
    </w:rPr>
  </w:style>
  <w:style w:type="paragraph" w:customStyle="1" w:styleId="Naglwek1">
    <w:name w:val="Naglówek 1"/>
    <w:basedOn w:val="Normalny"/>
    <w:next w:val="Normalny"/>
    <w:rsid w:val="00240629"/>
    <w:pPr>
      <w:keepNext/>
      <w:spacing w:line="360" w:lineRule="atLeast"/>
      <w:jc w:val="center"/>
    </w:pPr>
    <w:rPr>
      <w:rFonts w:ascii="Arial" w:hAnsi="Arial" w:cs="Arial"/>
      <w:b/>
      <w:color w:val="000000"/>
      <w:sz w:val="32"/>
    </w:rPr>
  </w:style>
  <w:style w:type="paragraph" w:styleId="Nagwek">
    <w:name w:val="header"/>
    <w:basedOn w:val="Normalny"/>
    <w:link w:val="NagwekZnak"/>
    <w:rsid w:val="0024062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0629"/>
    <w:pPr>
      <w:tabs>
        <w:tab w:val="center" w:pos="4536"/>
        <w:tab w:val="right" w:pos="9072"/>
      </w:tabs>
    </w:pPr>
  </w:style>
  <w:style w:type="paragraph" w:customStyle="1" w:styleId="ZnakZnak2">
    <w:name w:val="Znak Znak2"/>
    <w:basedOn w:val="Normalny"/>
    <w:rsid w:val="00240629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Sowowa">
    <w:name w:val="Sowowa"/>
    <w:basedOn w:val="Normalny"/>
    <w:rsid w:val="00240629"/>
    <w:pPr>
      <w:widowControl w:val="0"/>
      <w:spacing w:line="360" w:lineRule="auto"/>
    </w:pPr>
    <w:rPr>
      <w:rFonts w:ascii="Trebuchet MS" w:hAnsi="Trebuchet MS" w:cs="Trebuchet MS"/>
    </w:rPr>
  </w:style>
  <w:style w:type="paragraph" w:customStyle="1" w:styleId="Styl1">
    <w:name w:val="Styl1"/>
    <w:basedOn w:val="Normalny"/>
    <w:rsid w:val="00240629"/>
    <w:pPr>
      <w:widowControl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240629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Tekstpodstawowy31">
    <w:name w:val="Tekst podstawowy 31"/>
    <w:basedOn w:val="Default"/>
    <w:next w:val="Default"/>
    <w:rsid w:val="00240629"/>
    <w:rPr>
      <w:rFonts w:cs="Times New Roman"/>
      <w:color w:val="auto"/>
    </w:rPr>
  </w:style>
  <w:style w:type="paragraph" w:customStyle="1" w:styleId="Tekstpodstawowywcity31">
    <w:name w:val="Tekst podstawowy wcięty 31"/>
    <w:basedOn w:val="Normalny"/>
    <w:rsid w:val="00240629"/>
    <w:pPr>
      <w:spacing w:after="120"/>
      <w:ind w:left="283"/>
    </w:pPr>
    <w:rPr>
      <w:sz w:val="16"/>
      <w:szCs w:val="16"/>
    </w:rPr>
  </w:style>
  <w:style w:type="paragraph" w:styleId="Listapunktowana2">
    <w:name w:val="List Bullet 2"/>
    <w:basedOn w:val="Normalny"/>
    <w:rsid w:val="00240629"/>
    <w:pPr>
      <w:ind w:left="566" w:hanging="283"/>
    </w:pPr>
  </w:style>
  <w:style w:type="paragraph" w:customStyle="1" w:styleId="ZnakZnak">
    <w:name w:val="Znak Znak"/>
    <w:basedOn w:val="Normalny"/>
    <w:rsid w:val="00240629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tyt">
    <w:name w:val="tyt"/>
    <w:basedOn w:val="Normalny"/>
    <w:rsid w:val="00240629"/>
    <w:pPr>
      <w:keepNext/>
      <w:spacing w:before="60" w:after="60"/>
      <w:jc w:val="center"/>
    </w:pPr>
    <w:rPr>
      <w:rFonts w:ascii="Trebuchet MS" w:hAnsi="Trebuchet MS" w:cs="Trebuchet MS"/>
      <w:b/>
    </w:rPr>
  </w:style>
  <w:style w:type="paragraph" w:customStyle="1" w:styleId="Naglwekstrony">
    <w:name w:val="Naglówek strony"/>
    <w:basedOn w:val="Normalny"/>
    <w:rsid w:val="00240629"/>
    <w:pPr>
      <w:widowControl w:val="0"/>
      <w:tabs>
        <w:tab w:val="center" w:pos="4536"/>
        <w:tab w:val="right" w:pos="9072"/>
      </w:tabs>
    </w:pPr>
    <w:rPr>
      <w:rFonts w:ascii="Trebuchet MS" w:hAnsi="Trebuchet MS" w:cs="Trebuchet MS"/>
    </w:rPr>
  </w:style>
  <w:style w:type="paragraph" w:customStyle="1" w:styleId="Tekstkomentarza1">
    <w:name w:val="Tekst komentarza1"/>
    <w:basedOn w:val="Normalny"/>
    <w:rsid w:val="00240629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rsid w:val="00240629"/>
    <w:rPr>
      <w:b/>
      <w:bCs/>
    </w:rPr>
  </w:style>
  <w:style w:type="paragraph" w:styleId="Tekstdymka">
    <w:name w:val="Balloon Text"/>
    <w:basedOn w:val="Normalny"/>
    <w:link w:val="TekstdymkaZnak"/>
    <w:rsid w:val="00240629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240629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240629"/>
    <w:rPr>
      <w:rFonts w:ascii="Times New Roman" w:hAnsi="Times New Roman" w:cs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240629"/>
    <w:pPr>
      <w:spacing w:after="120" w:line="480" w:lineRule="auto"/>
      <w:ind w:left="283"/>
    </w:pPr>
  </w:style>
  <w:style w:type="paragraph" w:customStyle="1" w:styleId="Styl3">
    <w:name w:val="Styl3"/>
    <w:basedOn w:val="Normalny"/>
    <w:rsid w:val="00240629"/>
    <w:pPr>
      <w:widowControl w:val="0"/>
      <w:tabs>
        <w:tab w:val="left" w:pos="1440"/>
      </w:tabs>
      <w:spacing w:before="120"/>
      <w:ind w:left="1224" w:hanging="504"/>
      <w:jc w:val="both"/>
    </w:pPr>
    <w:rPr>
      <w:rFonts w:ascii="Arial" w:hAnsi="Arial" w:cs="Arial"/>
    </w:rPr>
  </w:style>
  <w:style w:type="paragraph" w:customStyle="1" w:styleId="BodyText23">
    <w:name w:val="Body Text 23"/>
    <w:basedOn w:val="Normalny"/>
    <w:rsid w:val="00240629"/>
    <w:pPr>
      <w:widowControl w:val="0"/>
      <w:jc w:val="center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rsid w:val="00240629"/>
    <w:pPr>
      <w:spacing w:after="120"/>
      <w:ind w:left="283"/>
    </w:pPr>
  </w:style>
  <w:style w:type="paragraph" w:customStyle="1" w:styleId="Zawartotabeli">
    <w:name w:val="Zawartość tabeli"/>
    <w:basedOn w:val="Normalny"/>
    <w:rsid w:val="00240629"/>
    <w:pPr>
      <w:suppressLineNumbers/>
    </w:pPr>
  </w:style>
  <w:style w:type="paragraph" w:customStyle="1" w:styleId="Nagwektabeli">
    <w:name w:val="Nagłówek tabeli"/>
    <w:basedOn w:val="Zawartotabeli"/>
    <w:rsid w:val="00240629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240629"/>
  </w:style>
  <w:style w:type="character" w:styleId="Odwoaniedokomentarza">
    <w:name w:val="annotation reference"/>
    <w:semiHidden/>
    <w:rsid w:val="00A547D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547D8"/>
    <w:rPr>
      <w:sz w:val="20"/>
      <w:szCs w:val="20"/>
    </w:rPr>
  </w:style>
  <w:style w:type="table" w:styleId="Tabela-Siatka">
    <w:name w:val="Table Grid"/>
    <w:basedOn w:val="Standardowy"/>
    <w:rsid w:val="00B80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locked/>
    <w:rsid w:val="0058648D"/>
    <w:rPr>
      <w:rFonts w:ascii="Verdana" w:hAnsi="Verdana" w:cs="Verdana"/>
      <w:sz w:val="22"/>
      <w:szCs w:val="22"/>
      <w:lang w:val="pl-PL" w:eastAsia="zh-CN" w:bidi="ar-SA"/>
    </w:rPr>
  </w:style>
  <w:style w:type="character" w:customStyle="1" w:styleId="StopkaZnak">
    <w:name w:val="Stopka Znak"/>
    <w:link w:val="Stopka"/>
    <w:uiPriority w:val="99"/>
    <w:locked/>
    <w:rsid w:val="0058648D"/>
    <w:rPr>
      <w:rFonts w:ascii="Verdana" w:hAnsi="Verdana" w:cs="Verdana"/>
      <w:sz w:val="22"/>
      <w:szCs w:val="22"/>
      <w:lang w:val="pl-PL" w:eastAsia="zh-CN" w:bidi="ar-SA"/>
    </w:rPr>
  </w:style>
  <w:style w:type="paragraph" w:styleId="Tekstpodstawowywcity2">
    <w:name w:val="Body Text Indent 2"/>
    <w:basedOn w:val="Normalny"/>
    <w:link w:val="Tekstpodstawowywcity2Znak"/>
    <w:rsid w:val="00B951EC"/>
    <w:pPr>
      <w:suppressAutoHyphens w:val="0"/>
      <w:spacing w:after="120" w:line="480" w:lineRule="auto"/>
      <w:ind w:left="283"/>
    </w:pPr>
    <w:rPr>
      <w:rFonts w:cs="Times New Roman"/>
      <w:lang w:eastAsia="pl-PL"/>
    </w:rPr>
  </w:style>
  <w:style w:type="character" w:styleId="Pogrubienie">
    <w:name w:val="Strong"/>
    <w:uiPriority w:val="22"/>
    <w:qFormat/>
    <w:rsid w:val="00EE60DF"/>
    <w:rPr>
      <w:b/>
      <w:bCs/>
    </w:rPr>
  </w:style>
  <w:style w:type="paragraph" w:styleId="Lista2">
    <w:name w:val="List 2"/>
    <w:basedOn w:val="Normalny"/>
    <w:rsid w:val="004B7221"/>
    <w:pPr>
      <w:suppressAutoHyphens w:val="0"/>
      <w:ind w:left="566" w:hanging="283"/>
    </w:pPr>
    <w:rPr>
      <w:rFonts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F6CF9"/>
    <w:pPr>
      <w:ind w:left="708"/>
    </w:pPr>
  </w:style>
  <w:style w:type="character" w:customStyle="1" w:styleId="Nagwek3Znak">
    <w:name w:val="Nagłówek 3 Znak"/>
    <w:link w:val="Nagwek3"/>
    <w:rsid w:val="00B91F82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link w:val="Nagwek4"/>
    <w:rsid w:val="00B91F82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link w:val="Nagwek5"/>
    <w:rsid w:val="00B91F82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link w:val="Nagwek6"/>
    <w:rsid w:val="00B91F82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character" w:customStyle="1" w:styleId="Nagwek7Znak">
    <w:name w:val="Nagłówek 7 Znak"/>
    <w:link w:val="Nagwek7"/>
    <w:rsid w:val="00B91F82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Nagwek8Znak">
    <w:name w:val="Nagłówek 8 Znak"/>
    <w:link w:val="Nagwek8"/>
    <w:uiPriority w:val="99"/>
    <w:rsid w:val="00B91F82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Nagwek9Znak">
    <w:name w:val="Nagłówek 9 Znak"/>
    <w:link w:val="Nagwek9"/>
    <w:rsid w:val="00B91F82"/>
    <w:rPr>
      <w:rFonts w:ascii="Cambria" w:eastAsia="Times New Roman" w:hAnsi="Cambria" w:cs="Times New Roman"/>
      <w:sz w:val="22"/>
      <w:szCs w:val="22"/>
      <w:lang w:eastAsia="zh-CN"/>
    </w:rPr>
  </w:style>
  <w:style w:type="character" w:customStyle="1" w:styleId="TekstkomentarzaZnak">
    <w:name w:val="Tekst komentarza Znak"/>
    <w:link w:val="Tekstkomentarza"/>
    <w:semiHidden/>
    <w:locked/>
    <w:rsid w:val="009C67A2"/>
    <w:rPr>
      <w:rFonts w:ascii="Verdana" w:hAnsi="Verdana" w:cs="Verdana"/>
      <w:lang w:eastAsia="zh-CN"/>
    </w:rPr>
  </w:style>
  <w:style w:type="numbering" w:customStyle="1" w:styleId="Styl2">
    <w:name w:val="Styl2"/>
    <w:rsid w:val="003437E3"/>
    <w:pPr>
      <w:numPr>
        <w:numId w:val="2"/>
      </w:numPr>
    </w:pPr>
  </w:style>
  <w:style w:type="paragraph" w:customStyle="1" w:styleId="Skrconyadreszwrotny">
    <w:name w:val="Skrócony adres zwrotny"/>
    <w:basedOn w:val="Normalny"/>
    <w:rsid w:val="00555126"/>
    <w:pPr>
      <w:suppressAutoHyphens w:val="0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Nagwek1Znak">
    <w:name w:val="Nagłówek 1 Znak"/>
    <w:link w:val="Nagwek1"/>
    <w:uiPriority w:val="99"/>
    <w:locked/>
    <w:rsid w:val="001E71BD"/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locked/>
    <w:rsid w:val="001E71BD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E71BD"/>
    <w:rPr>
      <w:rFonts w:ascii="Verdana" w:hAnsi="Verdana" w:cs="Verdana"/>
      <w:sz w:val="22"/>
      <w:szCs w:val="22"/>
      <w:lang w:eastAsia="zh-CN"/>
    </w:rPr>
  </w:style>
  <w:style w:type="paragraph" w:styleId="Tytu">
    <w:name w:val="Title"/>
    <w:basedOn w:val="Normalny"/>
    <w:link w:val="TytuZnak"/>
    <w:uiPriority w:val="99"/>
    <w:qFormat/>
    <w:rsid w:val="001E71BD"/>
    <w:pPr>
      <w:suppressAutoHyphens w:val="0"/>
      <w:autoSpaceDE w:val="0"/>
      <w:autoSpaceDN w:val="0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sid w:val="001E71BD"/>
    <w:rPr>
      <w:b/>
      <w:bCs/>
      <w:sz w:val="24"/>
      <w:szCs w:val="24"/>
    </w:rPr>
  </w:style>
  <w:style w:type="paragraph" w:customStyle="1" w:styleId="BodyText31">
    <w:name w:val="Body Text 31"/>
    <w:basedOn w:val="Normalny"/>
    <w:uiPriority w:val="99"/>
    <w:rsid w:val="001E71BD"/>
    <w:pPr>
      <w:widowControl w:val="0"/>
      <w:suppressAutoHyphens w:val="0"/>
      <w:autoSpaceDE w:val="0"/>
      <w:autoSpaceDN w:val="0"/>
    </w:pPr>
    <w:rPr>
      <w:rFonts w:ascii="Arial" w:hAnsi="Arial" w:cs="Arial"/>
      <w:lang w:eastAsia="pl-PL"/>
    </w:rPr>
  </w:style>
  <w:style w:type="paragraph" w:customStyle="1" w:styleId="WW-Tekstpodstawowy2">
    <w:name w:val="WW-Tekst podstawowy 2"/>
    <w:basedOn w:val="Normalny"/>
    <w:rsid w:val="001E71BD"/>
    <w:pPr>
      <w:widowControl w:val="0"/>
      <w:tabs>
        <w:tab w:val="left" w:pos="1143"/>
      </w:tabs>
      <w:suppressAutoHyphens w:val="0"/>
      <w:jc w:val="center"/>
    </w:pPr>
    <w:rPr>
      <w:rFonts w:ascii="Times New Roman" w:hAnsi="Times New Roman" w:cs="Times New Roman"/>
      <w:snapToGrid w:val="0"/>
      <w:sz w:val="24"/>
      <w:szCs w:val="20"/>
      <w:lang w:eastAsia="en-US"/>
    </w:rPr>
  </w:style>
  <w:style w:type="paragraph" w:styleId="Tekstpodstawowy2">
    <w:name w:val="Body Text 2"/>
    <w:basedOn w:val="Normalny"/>
    <w:link w:val="Tekstpodstawowy2Znak"/>
    <w:rsid w:val="0048627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48627A"/>
    <w:rPr>
      <w:rFonts w:ascii="Verdana" w:hAnsi="Verdana" w:cs="Verdana"/>
      <w:sz w:val="22"/>
      <w:szCs w:val="22"/>
      <w:lang w:eastAsia="zh-CN"/>
    </w:rPr>
  </w:style>
  <w:style w:type="paragraph" w:customStyle="1" w:styleId="Default1">
    <w:name w:val="Default1"/>
    <w:basedOn w:val="Default"/>
    <w:next w:val="Default"/>
    <w:uiPriority w:val="99"/>
    <w:rsid w:val="00687E7B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paragraph" w:customStyle="1" w:styleId="styl30">
    <w:name w:val="styl3"/>
    <w:basedOn w:val="Default"/>
    <w:next w:val="Default"/>
    <w:rsid w:val="00687E7B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paragraph" w:styleId="Lista3">
    <w:name w:val="List 3"/>
    <w:basedOn w:val="Normalny"/>
    <w:rsid w:val="00D812B6"/>
    <w:pPr>
      <w:ind w:left="849" w:hanging="283"/>
      <w:contextualSpacing/>
    </w:pPr>
  </w:style>
  <w:style w:type="paragraph" w:styleId="Lista4">
    <w:name w:val="List 4"/>
    <w:basedOn w:val="Normalny"/>
    <w:rsid w:val="00D812B6"/>
    <w:pPr>
      <w:ind w:left="1132" w:hanging="283"/>
      <w:contextualSpacing/>
    </w:pPr>
  </w:style>
  <w:style w:type="paragraph" w:styleId="Listapunktowana">
    <w:name w:val="List Bullet"/>
    <w:basedOn w:val="Normalny"/>
    <w:rsid w:val="00D812B6"/>
    <w:pPr>
      <w:numPr>
        <w:numId w:val="5"/>
      </w:numPr>
      <w:contextualSpacing/>
    </w:pPr>
  </w:style>
  <w:style w:type="paragraph" w:styleId="Listapunktowana3">
    <w:name w:val="List Bullet 3"/>
    <w:basedOn w:val="Normalny"/>
    <w:rsid w:val="00D812B6"/>
    <w:pPr>
      <w:numPr>
        <w:numId w:val="6"/>
      </w:numPr>
      <w:contextualSpacing/>
    </w:pPr>
  </w:style>
  <w:style w:type="paragraph" w:styleId="Listapunktowana4">
    <w:name w:val="List Bullet 4"/>
    <w:basedOn w:val="Normalny"/>
    <w:rsid w:val="00D812B6"/>
    <w:pPr>
      <w:numPr>
        <w:numId w:val="7"/>
      </w:numPr>
      <w:contextualSpacing/>
    </w:pPr>
  </w:style>
  <w:style w:type="paragraph" w:styleId="Listapunktowana5">
    <w:name w:val="List Bullet 5"/>
    <w:basedOn w:val="Normalny"/>
    <w:rsid w:val="00D812B6"/>
    <w:pPr>
      <w:numPr>
        <w:numId w:val="8"/>
      </w:numPr>
      <w:contextualSpacing/>
    </w:pPr>
  </w:style>
  <w:style w:type="paragraph" w:styleId="Lista-kontynuacja">
    <w:name w:val="List Continue"/>
    <w:basedOn w:val="Normalny"/>
    <w:rsid w:val="00D812B6"/>
    <w:pPr>
      <w:spacing w:after="120"/>
      <w:ind w:left="283"/>
      <w:contextualSpacing/>
    </w:pPr>
  </w:style>
  <w:style w:type="paragraph" w:styleId="Lista-kontynuacja3">
    <w:name w:val="List Continue 3"/>
    <w:basedOn w:val="Normalny"/>
    <w:rsid w:val="00D812B6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D812B6"/>
    <w:pPr>
      <w:ind w:firstLine="210"/>
    </w:pPr>
  </w:style>
  <w:style w:type="character" w:customStyle="1" w:styleId="TekstpodstawowyZnak">
    <w:name w:val="Tekst podstawowy Znak"/>
    <w:link w:val="Tekstpodstawowy"/>
    <w:rsid w:val="00D812B6"/>
    <w:rPr>
      <w:rFonts w:ascii="Verdana" w:hAnsi="Verdana" w:cs="Verdana"/>
      <w:sz w:val="22"/>
      <w:szCs w:val="22"/>
      <w:lang w:eastAsia="zh-CN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D812B6"/>
    <w:rPr>
      <w:rFonts w:ascii="Verdana" w:hAnsi="Verdana" w:cs="Verdana"/>
      <w:sz w:val="22"/>
      <w:szCs w:val="22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rsid w:val="00D812B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812B6"/>
    <w:rPr>
      <w:rFonts w:ascii="Verdana" w:hAnsi="Verdana" w:cs="Verdana"/>
      <w:sz w:val="22"/>
      <w:szCs w:val="22"/>
      <w:lang w:eastAsia="zh-CN"/>
    </w:rPr>
  </w:style>
  <w:style w:type="paragraph" w:styleId="Nagweknotatki">
    <w:name w:val="Note Heading"/>
    <w:basedOn w:val="Normalny"/>
    <w:next w:val="Normalny"/>
    <w:link w:val="NagweknotatkiZnak"/>
    <w:rsid w:val="00D812B6"/>
  </w:style>
  <w:style w:type="character" w:customStyle="1" w:styleId="NagweknotatkiZnak">
    <w:name w:val="Nagłówek notatki Znak"/>
    <w:link w:val="Nagweknotatki"/>
    <w:rsid w:val="00D812B6"/>
    <w:rPr>
      <w:rFonts w:ascii="Verdana" w:hAnsi="Verdana" w:cs="Verdana"/>
      <w:sz w:val="22"/>
      <w:szCs w:val="22"/>
      <w:lang w:eastAsia="zh-CN"/>
    </w:rPr>
  </w:style>
  <w:style w:type="paragraph" w:styleId="Tekstblokowy">
    <w:name w:val="Block Text"/>
    <w:basedOn w:val="Normalny"/>
    <w:rsid w:val="000C70BE"/>
    <w:pPr>
      <w:suppressAutoHyphens w:val="0"/>
      <w:ind w:left="113" w:right="113"/>
      <w:jc w:val="center"/>
    </w:pPr>
    <w:rPr>
      <w:rFonts w:ascii="Times New Roman" w:hAnsi="Times New Roman" w:cs="Times New Roman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rsid w:val="00674858"/>
  </w:style>
  <w:style w:type="paragraph" w:customStyle="1" w:styleId="ZnakZnak20">
    <w:name w:val="Znak Znak2"/>
    <w:basedOn w:val="Normalny"/>
    <w:rsid w:val="00674858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ZnakZnak0">
    <w:name w:val="Znak Znak"/>
    <w:basedOn w:val="Normalny"/>
    <w:rsid w:val="00674858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matkomentarzaZnak">
    <w:name w:val="Temat komentarza Znak"/>
    <w:link w:val="Tematkomentarza"/>
    <w:rsid w:val="00674858"/>
    <w:rPr>
      <w:rFonts w:ascii="Verdana" w:hAnsi="Verdana" w:cs="Verdana"/>
      <w:b/>
      <w:bCs/>
      <w:lang w:eastAsia="zh-CN"/>
    </w:rPr>
  </w:style>
  <w:style w:type="character" w:customStyle="1" w:styleId="TekstdymkaZnak">
    <w:name w:val="Tekst dymka Znak"/>
    <w:link w:val="Tekstdymka"/>
    <w:rsid w:val="00674858"/>
    <w:rPr>
      <w:rFonts w:ascii="Tahoma" w:hAnsi="Tahoma" w:cs="Tahoma"/>
      <w:sz w:val="16"/>
      <w:szCs w:val="16"/>
      <w:lang w:eastAsia="zh-CN"/>
    </w:rPr>
  </w:style>
  <w:style w:type="character" w:customStyle="1" w:styleId="Tekstpodstawowywcity2Znak">
    <w:name w:val="Tekst podstawowy wcięty 2 Znak"/>
    <w:link w:val="Tekstpodstawowywcity2"/>
    <w:rsid w:val="00674858"/>
    <w:rPr>
      <w:rFonts w:ascii="Verdana" w:hAnsi="Verdana"/>
      <w:sz w:val="22"/>
      <w:szCs w:val="22"/>
    </w:rPr>
  </w:style>
  <w:style w:type="paragraph" w:styleId="Poprawka">
    <w:name w:val="Revision"/>
    <w:hidden/>
    <w:uiPriority w:val="99"/>
    <w:semiHidden/>
    <w:rsid w:val="00AA5352"/>
    <w:rPr>
      <w:rFonts w:ascii="Verdana" w:hAnsi="Verdana" w:cs="Verdana"/>
      <w:sz w:val="22"/>
      <w:szCs w:val="22"/>
      <w:lang w:eastAsia="zh-CN"/>
    </w:rPr>
  </w:style>
  <w:style w:type="paragraph" w:customStyle="1" w:styleId="bodytext230">
    <w:name w:val="bodytext23"/>
    <w:basedOn w:val="Default"/>
    <w:next w:val="Default"/>
    <w:uiPriority w:val="99"/>
    <w:rsid w:val="00BC492A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character" w:customStyle="1" w:styleId="txt-new">
    <w:name w:val="txt-new"/>
    <w:rsid w:val="008D2BA3"/>
  </w:style>
  <w:style w:type="paragraph" w:styleId="Tekstprzypisudolnego">
    <w:name w:val="footnote text"/>
    <w:basedOn w:val="Normalny"/>
    <w:link w:val="TekstprzypisudolnegoZnak"/>
    <w:rsid w:val="0059618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189"/>
    <w:rPr>
      <w:rFonts w:ascii="Verdana" w:hAnsi="Verdana" w:cs="Verdana"/>
      <w:lang w:eastAsia="zh-CN"/>
    </w:rPr>
  </w:style>
  <w:style w:type="character" w:styleId="Odwoanieprzypisudolnego">
    <w:name w:val="footnote reference"/>
    <w:rsid w:val="00596189"/>
    <w:rPr>
      <w:vertAlign w:val="superscript"/>
    </w:rPr>
  </w:style>
  <w:style w:type="character" w:customStyle="1" w:styleId="apple-converted-space">
    <w:name w:val="apple-converted-space"/>
    <w:basedOn w:val="Domylnaczcionkaakapitu"/>
    <w:rsid w:val="00DD6A8C"/>
  </w:style>
  <w:style w:type="paragraph" w:customStyle="1" w:styleId="Praca">
    <w:name w:val="Praca"/>
    <w:basedOn w:val="Normalny"/>
    <w:link w:val="PracaZnak"/>
    <w:qFormat/>
    <w:rsid w:val="0041223F"/>
    <w:pPr>
      <w:tabs>
        <w:tab w:val="left" w:pos="3544"/>
        <w:tab w:val="left" w:pos="7088"/>
      </w:tabs>
      <w:suppressAutoHyphens w:val="0"/>
      <w:spacing w:before="360" w:line="360" w:lineRule="auto"/>
      <w:ind w:left="360"/>
      <w:contextualSpacing/>
      <w:jc w:val="both"/>
    </w:pPr>
    <w:rPr>
      <w:rFonts w:ascii="Times New Roman" w:hAnsi="Times New Roman" w:cs="Times New Roman"/>
      <w:sz w:val="28"/>
      <w:szCs w:val="24"/>
      <w:lang w:eastAsia="pl-PL"/>
    </w:rPr>
  </w:style>
  <w:style w:type="character" w:customStyle="1" w:styleId="PracaZnak">
    <w:name w:val="Praca Znak"/>
    <w:link w:val="Praca"/>
    <w:rsid w:val="0041223F"/>
    <w:rPr>
      <w:sz w:val="28"/>
      <w:szCs w:val="24"/>
    </w:rPr>
  </w:style>
  <w:style w:type="paragraph" w:customStyle="1" w:styleId="ZnakZnak21">
    <w:name w:val="Znak Znak2"/>
    <w:basedOn w:val="Normalny"/>
    <w:rsid w:val="00135263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2">
    <w:name w:val="Znak Znak2"/>
    <w:basedOn w:val="Normalny"/>
    <w:rsid w:val="00995722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3">
    <w:name w:val="Znak Znak2"/>
    <w:basedOn w:val="Normalny"/>
    <w:rsid w:val="00CC58B7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4">
    <w:name w:val="Znak Znak2"/>
    <w:basedOn w:val="Normalny"/>
    <w:rsid w:val="002C3019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sowowa0">
    <w:name w:val="sowowa"/>
    <w:basedOn w:val="Normalny"/>
    <w:rsid w:val="002C3019"/>
    <w:pPr>
      <w:suppressAutoHyphens w:val="0"/>
      <w:spacing w:line="360" w:lineRule="auto"/>
    </w:pPr>
    <w:rPr>
      <w:rFonts w:ascii="Trebuchet MS" w:hAnsi="Trebuchet MS" w:cs="Tahoma"/>
      <w:sz w:val="24"/>
      <w:szCs w:val="24"/>
      <w:lang w:eastAsia="pl-PL"/>
    </w:rPr>
  </w:style>
  <w:style w:type="paragraph" w:customStyle="1" w:styleId="ZnakZnak25">
    <w:name w:val="Znak Znak2"/>
    <w:basedOn w:val="Normalny"/>
    <w:rsid w:val="00B25BDB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14D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4D94"/>
    <w:rPr>
      <w:rFonts w:ascii="Verdana" w:hAnsi="Verdana" w:cs="Verdana"/>
      <w:sz w:val="16"/>
      <w:szCs w:val="16"/>
      <w:lang w:eastAsia="zh-CN"/>
    </w:rPr>
  </w:style>
  <w:style w:type="paragraph" w:customStyle="1" w:styleId="ZnakZnak1">
    <w:name w:val="Znak Znak"/>
    <w:basedOn w:val="Normalny"/>
    <w:rsid w:val="00E7310E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font5">
    <w:name w:val="font5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font6">
    <w:name w:val="font6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63">
    <w:name w:val="xl63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64">
    <w:name w:val="xl64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5">
    <w:name w:val="xl65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9">
    <w:name w:val="xl69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5C6C42"/>
    <w:pPr>
      <w:suppressAutoHyphens w:val="0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5C6C4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5C6C42"/>
    <w:pPr>
      <w:suppressAutoHyphens w:val="0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customStyle="1" w:styleId="xl74">
    <w:name w:val="xl74"/>
    <w:basedOn w:val="Normalny"/>
    <w:rsid w:val="005C6C42"/>
    <w:pPr>
      <w:shd w:val="clear" w:color="000000" w:fill="BFBFBF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6">
    <w:name w:val="xl76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7">
    <w:name w:val="xl77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5C6C4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color w:val="0000CC"/>
      <w:sz w:val="24"/>
      <w:szCs w:val="24"/>
      <w:lang w:eastAsia="pl-PL"/>
    </w:rPr>
  </w:style>
  <w:style w:type="paragraph" w:customStyle="1" w:styleId="xl80">
    <w:name w:val="xl80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5C6C42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40"/>
      <w:szCs w:val="40"/>
      <w:lang w:eastAsia="pl-PL"/>
    </w:rPr>
  </w:style>
  <w:style w:type="paragraph" w:customStyle="1" w:styleId="xl90">
    <w:name w:val="xl90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91">
    <w:name w:val="xl9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3">
    <w:name w:val="xl103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5C6C42"/>
    <w:pPr>
      <w:pBdr>
        <w:top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08">
    <w:name w:val="xl108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09">
    <w:name w:val="xl109"/>
    <w:basedOn w:val="Normalny"/>
    <w:rsid w:val="005C6C4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0">
    <w:name w:val="xl110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1">
    <w:name w:val="xl11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2">
    <w:name w:val="xl112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3">
    <w:name w:val="xl113"/>
    <w:basedOn w:val="Normalny"/>
    <w:rsid w:val="005C6C4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4">
    <w:name w:val="xl114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5">
    <w:name w:val="xl115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5C6C42"/>
    <w:pPr>
      <w:pBdr>
        <w:top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8F5363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F53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rsid w:val="00A36B5A"/>
    <w:rPr>
      <w:rFonts w:ascii="Verdana" w:hAnsi="Verdana" w:cs="Verdana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qFormat="1"/>
    <w:lsdException w:name="Title" w:uiPriority="99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1EBA"/>
    <w:pPr>
      <w:suppressAutoHyphens/>
    </w:pPr>
    <w:rPr>
      <w:rFonts w:ascii="Verdana" w:hAnsi="Verdana" w:cs="Verdana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062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062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B91F8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B91F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B91F82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91F82"/>
    <w:pPr>
      <w:spacing w:before="240" w:after="60"/>
      <w:outlineLvl w:val="5"/>
    </w:pPr>
    <w:rPr>
      <w:rFonts w:ascii="Calibri" w:hAnsi="Calibri" w:cs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B91F82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B91F82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B91F82"/>
    <w:pPr>
      <w:spacing w:before="240" w:after="60"/>
      <w:outlineLvl w:val="8"/>
    </w:pPr>
    <w:rPr>
      <w:rFonts w:ascii="Cambria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40629"/>
    <w:rPr>
      <w:rFonts w:ascii="Symbol" w:hAnsi="Symbol" w:cs="Symbol"/>
    </w:rPr>
  </w:style>
  <w:style w:type="character" w:customStyle="1" w:styleId="WW8Num1z1">
    <w:name w:val="WW8Num1z1"/>
    <w:rsid w:val="00240629"/>
    <w:rPr>
      <w:rFonts w:ascii="OpenSymbol" w:hAnsi="OpenSymbol" w:cs="OpenSymbol"/>
    </w:rPr>
  </w:style>
  <w:style w:type="character" w:customStyle="1" w:styleId="WW8Num1z2">
    <w:name w:val="WW8Num1z2"/>
    <w:rsid w:val="00240629"/>
    <w:rPr>
      <w:rFonts w:ascii="Wingdings" w:hAnsi="Wingdings" w:cs="Times New Roman"/>
    </w:rPr>
  </w:style>
  <w:style w:type="character" w:customStyle="1" w:styleId="WW8Num1z4">
    <w:name w:val="WW8Num1z4"/>
    <w:rsid w:val="00240629"/>
    <w:rPr>
      <w:rFonts w:ascii="Courier New" w:hAnsi="Courier New" w:cs="Courier New"/>
    </w:rPr>
  </w:style>
  <w:style w:type="character" w:customStyle="1" w:styleId="WW8Num2z0">
    <w:name w:val="WW8Num2z0"/>
    <w:rsid w:val="00240629"/>
    <w:rPr>
      <w:rFonts w:ascii="Wingdings" w:hAnsi="Wingdings" w:cs="Times New Roman"/>
    </w:rPr>
  </w:style>
  <w:style w:type="character" w:customStyle="1" w:styleId="WW8Num3z0">
    <w:name w:val="WW8Num3z0"/>
    <w:rsid w:val="00240629"/>
    <w:rPr>
      <w:sz w:val="22"/>
    </w:rPr>
  </w:style>
  <w:style w:type="character" w:customStyle="1" w:styleId="WW8Num3z1">
    <w:name w:val="WW8Num3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3z2">
    <w:name w:val="WW8Num3z2"/>
    <w:rsid w:val="00240629"/>
  </w:style>
  <w:style w:type="character" w:customStyle="1" w:styleId="WW8Num3z3">
    <w:name w:val="WW8Num3z3"/>
    <w:rsid w:val="00240629"/>
  </w:style>
  <w:style w:type="character" w:customStyle="1" w:styleId="WW8Num3z4">
    <w:name w:val="WW8Num3z4"/>
    <w:rsid w:val="00240629"/>
  </w:style>
  <w:style w:type="character" w:customStyle="1" w:styleId="WW8Num3z5">
    <w:name w:val="WW8Num3z5"/>
    <w:rsid w:val="00240629"/>
  </w:style>
  <w:style w:type="character" w:customStyle="1" w:styleId="WW8Num3z6">
    <w:name w:val="WW8Num3z6"/>
    <w:rsid w:val="00240629"/>
  </w:style>
  <w:style w:type="character" w:customStyle="1" w:styleId="WW8Num3z7">
    <w:name w:val="WW8Num3z7"/>
    <w:rsid w:val="00240629"/>
  </w:style>
  <w:style w:type="character" w:customStyle="1" w:styleId="WW8Num3z8">
    <w:name w:val="WW8Num3z8"/>
    <w:rsid w:val="00240629"/>
  </w:style>
  <w:style w:type="character" w:customStyle="1" w:styleId="WW8Num4z0">
    <w:name w:val="WW8Num4z0"/>
    <w:rsid w:val="00240629"/>
    <w:rPr>
      <w:rFonts w:ascii="Tahoma" w:hAnsi="Tahoma" w:cs="Tahoma"/>
      <w:sz w:val="22"/>
      <w:szCs w:val="22"/>
    </w:rPr>
  </w:style>
  <w:style w:type="character" w:customStyle="1" w:styleId="WW8Num4z1">
    <w:name w:val="WW8Num4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4z2">
    <w:name w:val="WW8Num4z2"/>
    <w:rsid w:val="00240629"/>
  </w:style>
  <w:style w:type="character" w:customStyle="1" w:styleId="WW8Num4z3">
    <w:name w:val="WW8Num4z3"/>
    <w:rsid w:val="00240629"/>
    <w:rPr>
      <w:sz w:val="22"/>
      <w:szCs w:val="22"/>
    </w:rPr>
  </w:style>
  <w:style w:type="character" w:customStyle="1" w:styleId="WW8Num4z4">
    <w:name w:val="WW8Num4z4"/>
    <w:rsid w:val="00240629"/>
  </w:style>
  <w:style w:type="character" w:customStyle="1" w:styleId="WW8Num4z5">
    <w:name w:val="WW8Num4z5"/>
    <w:rsid w:val="00240629"/>
  </w:style>
  <w:style w:type="character" w:customStyle="1" w:styleId="WW8Num4z6">
    <w:name w:val="WW8Num4z6"/>
    <w:rsid w:val="00240629"/>
  </w:style>
  <w:style w:type="character" w:customStyle="1" w:styleId="WW8Num4z7">
    <w:name w:val="WW8Num4z7"/>
    <w:rsid w:val="00240629"/>
  </w:style>
  <w:style w:type="character" w:customStyle="1" w:styleId="WW8Num4z8">
    <w:name w:val="WW8Num4z8"/>
    <w:rsid w:val="00240629"/>
  </w:style>
  <w:style w:type="character" w:customStyle="1" w:styleId="WW8Num5z0">
    <w:name w:val="WW8Num5z0"/>
    <w:rsid w:val="00240629"/>
    <w:rPr>
      <w:rFonts w:ascii="Verdana" w:hAnsi="Verdana" w:cs="Verdana"/>
      <w:b w:val="0"/>
      <w:strike w:val="0"/>
      <w:dstrike w:val="0"/>
      <w:color w:val="auto"/>
    </w:rPr>
  </w:style>
  <w:style w:type="character" w:customStyle="1" w:styleId="WW8Num6z0">
    <w:name w:val="WW8Num6z0"/>
    <w:rsid w:val="00240629"/>
    <w:rPr>
      <w:rFonts w:ascii="Symbol" w:hAnsi="Symbol" w:cs="Symbol"/>
    </w:rPr>
  </w:style>
  <w:style w:type="character" w:customStyle="1" w:styleId="WW8Num6z1">
    <w:name w:val="WW8Num6z1"/>
    <w:rsid w:val="00240629"/>
    <w:rPr>
      <w:rFonts w:ascii="Courier New" w:hAnsi="Courier New" w:cs="Courier New"/>
    </w:rPr>
  </w:style>
  <w:style w:type="character" w:customStyle="1" w:styleId="WW8Num6z2">
    <w:name w:val="WW8Num6z2"/>
    <w:rsid w:val="00240629"/>
    <w:rPr>
      <w:rFonts w:ascii="Wingdings" w:hAnsi="Wingdings" w:cs="Wingdings"/>
    </w:rPr>
  </w:style>
  <w:style w:type="character" w:customStyle="1" w:styleId="WW8Num7z0">
    <w:name w:val="WW8Num7z0"/>
    <w:rsid w:val="00240629"/>
  </w:style>
  <w:style w:type="character" w:customStyle="1" w:styleId="WW8Num7z1">
    <w:name w:val="WW8Num7z1"/>
    <w:rsid w:val="00240629"/>
  </w:style>
  <w:style w:type="character" w:customStyle="1" w:styleId="WW8Num7z2">
    <w:name w:val="WW8Num7z2"/>
    <w:rsid w:val="00240629"/>
  </w:style>
  <w:style w:type="character" w:customStyle="1" w:styleId="WW8Num7z3">
    <w:name w:val="WW8Num7z3"/>
    <w:rsid w:val="00240629"/>
  </w:style>
  <w:style w:type="character" w:customStyle="1" w:styleId="WW8Num7z4">
    <w:name w:val="WW8Num7z4"/>
    <w:rsid w:val="00240629"/>
  </w:style>
  <w:style w:type="character" w:customStyle="1" w:styleId="WW8Num7z5">
    <w:name w:val="WW8Num7z5"/>
    <w:rsid w:val="00240629"/>
  </w:style>
  <w:style w:type="character" w:customStyle="1" w:styleId="WW8Num7z6">
    <w:name w:val="WW8Num7z6"/>
    <w:rsid w:val="00240629"/>
  </w:style>
  <w:style w:type="character" w:customStyle="1" w:styleId="WW8Num7z7">
    <w:name w:val="WW8Num7z7"/>
    <w:rsid w:val="00240629"/>
  </w:style>
  <w:style w:type="character" w:customStyle="1" w:styleId="WW8Num7z8">
    <w:name w:val="WW8Num7z8"/>
    <w:rsid w:val="00240629"/>
  </w:style>
  <w:style w:type="character" w:customStyle="1" w:styleId="WW8Num8z0">
    <w:name w:val="WW8Num8z0"/>
    <w:rsid w:val="00240629"/>
  </w:style>
  <w:style w:type="character" w:customStyle="1" w:styleId="WW8Num8z1">
    <w:name w:val="WW8Num8z1"/>
    <w:rsid w:val="00240629"/>
  </w:style>
  <w:style w:type="character" w:customStyle="1" w:styleId="WW8Num8z2">
    <w:name w:val="WW8Num8z2"/>
    <w:rsid w:val="00240629"/>
  </w:style>
  <w:style w:type="character" w:customStyle="1" w:styleId="WW8Num8z3">
    <w:name w:val="WW8Num8z3"/>
    <w:rsid w:val="00240629"/>
  </w:style>
  <w:style w:type="character" w:customStyle="1" w:styleId="WW8Num8z4">
    <w:name w:val="WW8Num8z4"/>
    <w:rsid w:val="00240629"/>
  </w:style>
  <w:style w:type="character" w:customStyle="1" w:styleId="WW8Num8z5">
    <w:name w:val="WW8Num8z5"/>
    <w:rsid w:val="00240629"/>
  </w:style>
  <w:style w:type="character" w:customStyle="1" w:styleId="WW8Num8z6">
    <w:name w:val="WW8Num8z6"/>
    <w:rsid w:val="00240629"/>
  </w:style>
  <w:style w:type="character" w:customStyle="1" w:styleId="WW8Num8z7">
    <w:name w:val="WW8Num8z7"/>
    <w:rsid w:val="00240629"/>
  </w:style>
  <w:style w:type="character" w:customStyle="1" w:styleId="WW8Num8z8">
    <w:name w:val="WW8Num8z8"/>
    <w:rsid w:val="00240629"/>
  </w:style>
  <w:style w:type="character" w:customStyle="1" w:styleId="WW8Num9z0">
    <w:name w:val="WW8Num9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9z1">
    <w:name w:val="WW8Num9z1"/>
    <w:rsid w:val="00240629"/>
  </w:style>
  <w:style w:type="character" w:customStyle="1" w:styleId="WW8Num9z2">
    <w:name w:val="WW8Num9z2"/>
    <w:rsid w:val="00240629"/>
  </w:style>
  <w:style w:type="character" w:customStyle="1" w:styleId="WW8Num9z3">
    <w:name w:val="WW8Num9z3"/>
    <w:rsid w:val="00240629"/>
  </w:style>
  <w:style w:type="character" w:customStyle="1" w:styleId="WW8Num9z4">
    <w:name w:val="WW8Num9z4"/>
    <w:rsid w:val="00240629"/>
  </w:style>
  <w:style w:type="character" w:customStyle="1" w:styleId="WW8Num9z5">
    <w:name w:val="WW8Num9z5"/>
    <w:rsid w:val="00240629"/>
  </w:style>
  <w:style w:type="character" w:customStyle="1" w:styleId="WW8Num9z6">
    <w:name w:val="WW8Num9z6"/>
    <w:rsid w:val="00240629"/>
  </w:style>
  <w:style w:type="character" w:customStyle="1" w:styleId="WW8Num9z7">
    <w:name w:val="WW8Num9z7"/>
    <w:rsid w:val="00240629"/>
  </w:style>
  <w:style w:type="character" w:customStyle="1" w:styleId="WW8Num9z8">
    <w:name w:val="WW8Num9z8"/>
    <w:rsid w:val="00240629"/>
  </w:style>
  <w:style w:type="character" w:customStyle="1" w:styleId="WW8Num10z0">
    <w:name w:val="WW8Num10z0"/>
    <w:rsid w:val="00240629"/>
  </w:style>
  <w:style w:type="character" w:customStyle="1" w:styleId="WW8Num10z1">
    <w:name w:val="WW8Num10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0z2">
    <w:name w:val="WW8Num10z2"/>
    <w:rsid w:val="00240629"/>
  </w:style>
  <w:style w:type="character" w:customStyle="1" w:styleId="WW8Num10z3">
    <w:name w:val="WW8Num10z3"/>
    <w:rsid w:val="00240629"/>
  </w:style>
  <w:style w:type="character" w:customStyle="1" w:styleId="WW8Num10z4">
    <w:name w:val="WW8Num10z4"/>
    <w:rsid w:val="00240629"/>
  </w:style>
  <w:style w:type="character" w:customStyle="1" w:styleId="WW8Num10z5">
    <w:name w:val="WW8Num10z5"/>
    <w:rsid w:val="00240629"/>
  </w:style>
  <w:style w:type="character" w:customStyle="1" w:styleId="WW8Num10z6">
    <w:name w:val="WW8Num10z6"/>
    <w:rsid w:val="00240629"/>
  </w:style>
  <w:style w:type="character" w:customStyle="1" w:styleId="WW8Num10z7">
    <w:name w:val="WW8Num10z7"/>
    <w:rsid w:val="00240629"/>
  </w:style>
  <w:style w:type="character" w:customStyle="1" w:styleId="WW8Num10z8">
    <w:name w:val="WW8Num10z8"/>
    <w:rsid w:val="00240629"/>
  </w:style>
  <w:style w:type="character" w:customStyle="1" w:styleId="WW8Num11z0">
    <w:name w:val="WW8Num11z0"/>
    <w:rsid w:val="00240629"/>
  </w:style>
  <w:style w:type="character" w:customStyle="1" w:styleId="WW8Num11z1">
    <w:name w:val="WW8Num11z1"/>
    <w:rsid w:val="00240629"/>
  </w:style>
  <w:style w:type="character" w:customStyle="1" w:styleId="WW8Num11z2">
    <w:name w:val="WW8Num11z2"/>
    <w:rsid w:val="00240629"/>
  </w:style>
  <w:style w:type="character" w:customStyle="1" w:styleId="WW8Num11z3">
    <w:name w:val="WW8Num11z3"/>
    <w:rsid w:val="00240629"/>
  </w:style>
  <w:style w:type="character" w:customStyle="1" w:styleId="WW8Num11z4">
    <w:name w:val="WW8Num11z4"/>
    <w:rsid w:val="00240629"/>
  </w:style>
  <w:style w:type="character" w:customStyle="1" w:styleId="WW8Num11z5">
    <w:name w:val="WW8Num11z5"/>
    <w:rsid w:val="00240629"/>
  </w:style>
  <w:style w:type="character" w:customStyle="1" w:styleId="WW8Num11z6">
    <w:name w:val="WW8Num11z6"/>
    <w:rsid w:val="00240629"/>
  </w:style>
  <w:style w:type="character" w:customStyle="1" w:styleId="WW8Num11z7">
    <w:name w:val="WW8Num11z7"/>
    <w:rsid w:val="00240629"/>
  </w:style>
  <w:style w:type="character" w:customStyle="1" w:styleId="WW8Num11z8">
    <w:name w:val="WW8Num11z8"/>
    <w:rsid w:val="00240629"/>
  </w:style>
  <w:style w:type="character" w:customStyle="1" w:styleId="WW8Num12z0">
    <w:name w:val="WW8Num12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3z0">
    <w:name w:val="WW8Num13z0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13z1">
    <w:name w:val="WW8Num13z1"/>
    <w:rsid w:val="00240629"/>
  </w:style>
  <w:style w:type="character" w:customStyle="1" w:styleId="WW8Num13z2">
    <w:name w:val="WW8Num13z2"/>
    <w:rsid w:val="00240629"/>
  </w:style>
  <w:style w:type="character" w:customStyle="1" w:styleId="WW8Num13z3">
    <w:name w:val="WW8Num13z3"/>
    <w:rsid w:val="00240629"/>
  </w:style>
  <w:style w:type="character" w:customStyle="1" w:styleId="WW8Num13z4">
    <w:name w:val="WW8Num13z4"/>
    <w:rsid w:val="00240629"/>
  </w:style>
  <w:style w:type="character" w:customStyle="1" w:styleId="WW8Num13z5">
    <w:name w:val="WW8Num13z5"/>
    <w:rsid w:val="00240629"/>
  </w:style>
  <w:style w:type="character" w:customStyle="1" w:styleId="WW8Num13z6">
    <w:name w:val="WW8Num13z6"/>
    <w:rsid w:val="00240629"/>
  </w:style>
  <w:style w:type="character" w:customStyle="1" w:styleId="WW8Num13z7">
    <w:name w:val="WW8Num13z7"/>
    <w:rsid w:val="00240629"/>
  </w:style>
  <w:style w:type="character" w:customStyle="1" w:styleId="WW8Num13z8">
    <w:name w:val="WW8Num13z8"/>
    <w:rsid w:val="00240629"/>
  </w:style>
  <w:style w:type="character" w:customStyle="1" w:styleId="WW8Num14z0">
    <w:name w:val="WW8Num14z0"/>
    <w:rsid w:val="00240629"/>
  </w:style>
  <w:style w:type="character" w:customStyle="1" w:styleId="WW8Num14z1">
    <w:name w:val="WW8Num14z1"/>
    <w:rsid w:val="00240629"/>
  </w:style>
  <w:style w:type="character" w:customStyle="1" w:styleId="WW8Num14z2">
    <w:name w:val="WW8Num14z2"/>
    <w:rsid w:val="00240629"/>
  </w:style>
  <w:style w:type="character" w:customStyle="1" w:styleId="WW8Num14z3">
    <w:name w:val="WW8Num14z3"/>
    <w:rsid w:val="00240629"/>
  </w:style>
  <w:style w:type="character" w:customStyle="1" w:styleId="WW8Num14z4">
    <w:name w:val="WW8Num14z4"/>
    <w:rsid w:val="00240629"/>
  </w:style>
  <w:style w:type="character" w:customStyle="1" w:styleId="WW8Num14z5">
    <w:name w:val="WW8Num14z5"/>
    <w:rsid w:val="00240629"/>
  </w:style>
  <w:style w:type="character" w:customStyle="1" w:styleId="WW8Num14z6">
    <w:name w:val="WW8Num14z6"/>
    <w:rsid w:val="00240629"/>
  </w:style>
  <w:style w:type="character" w:customStyle="1" w:styleId="WW8Num14z7">
    <w:name w:val="WW8Num14z7"/>
    <w:rsid w:val="00240629"/>
  </w:style>
  <w:style w:type="character" w:customStyle="1" w:styleId="WW8Num14z8">
    <w:name w:val="WW8Num14z8"/>
    <w:rsid w:val="00240629"/>
  </w:style>
  <w:style w:type="character" w:customStyle="1" w:styleId="WW8Num15z0">
    <w:name w:val="WW8Num15z0"/>
    <w:rsid w:val="00240629"/>
    <w:rPr>
      <w:rFonts w:ascii="Tahoma" w:hAnsi="Tahoma" w:cs="Tahoma"/>
    </w:rPr>
  </w:style>
  <w:style w:type="character" w:customStyle="1" w:styleId="WW8Num16z0">
    <w:name w:val="WW8Num16z0"/>
    <w:rsid w:val="00240629"/>
  </w:style>
  <w:style w:type="character" w:customStyle="1" w:styleId="WW8Num16z1">
    <w:name w:val="WW8Num16z1"/>
    <w:rsid w:val="00240629"/>
  </w:style>
  <w:style w:type="character" w:customStyle="1" w:styleId="WW8Num16z2">
    <w:name w:val="WW8Num16z2"/>
    <w:rsid w:val="00240629"/>
  </w:style>
  <w:style w:type="character" w:customStyle="1" w:styleId="WW8Num16z3">
    <w:name w:val="WW8Num16z3"/>
    <w:rsid w:val="00240629"/>
  </w:style>
  <w:style w:type="character" w:customStyle="1" w:styleId="WW8Num16z4">
    <w:name w:val="WW8Num16z4"/>
    <w:rsid w:val="00240629"/>
  </w:style>
  <w:style w:type="character" w:customStyle="1" w:styleId="WW8Num16z5">
    <w:name w:val="WW8Num16z5"/>
    <w:rsid w:val="00240629"/>
  </w:style>
  <w:style w:type="character" w:customStyle="1" w:styleId="WW8Num16z6">
    <w:name w:val="WW8Num16z6"/>
    <w:rsid w:val="00240629"/>
  </w:style>
  <w:style w:type="character" w:customStyle="1" w:styleId="WW8Num16z7">
    <w:name w:val="WW8Num16z7"/>
    <w:rsid w:val="00240629"/>
  </w:style>
  <w:style w:type="character" w:customStyle="1" w:styleId="WW8Num16z8">
    <w:name w:val="WW8Num16z8"/>
    <w:rsid w:val="00240629"/>
  </w:style>
  <w:style w:type="character" w:customStyle="1" w:styleId="WW8Num17z0">
    <w:name w:val="WW8Num17z0"/>
    <w:rsid w:val="00240629"/>
  </w:style>
  <w:style w:type="character" w:customStyle="1" w:styleId="WW8Num17z1">
    <w:name w:val="WW8Num17z1"/>
    <w:rsid w:val="00240629"/>
  </w:style>
  <w:style w:type="character" w:customStyle="1" w:styleId="WW8Num17z2">
    <w:name w:val="WW8Num17z2"/>
    <w:rsid w:val="00240629"/>
  </w:style>
  <w:style w:type="character" w:customStyle="1" w:styleId="WW8Num17z3">
    <w:name w:val="WW8Num17z3"/>
    <w:rsid w:val="00240629"/>
  </w:style>
  <w:style w:type="character" w:customStyle="1" w:styleId="WW8Num17z4">
    <w:name w:val="WW8Num17z4"/>
    <w:rsid w:val="00240629"/>
  </w:style>
  <w:style w:type="character" w:customStyle="1" w:styleId="WW8Num17z5">
    <w:name w:val="WW8Num17z5"/>
    <w:rsid w:val="00240629"/>
  </w:style>
  <w:style w:type="character" w:customStyle="1" w:styleId="WW8Num17z6">
    <w:name w:val="WW8Num17z6"/>
    <w:rsid w:val="00240629"/>
  </w:style>
  <w:style w:type="character" w:customStyle="1" w:styleId="WW8Num17z7">
    <w:name w:val="WW8Num17z7"/>
    <w:rsid w:val="00240629"/>
  </w:style>
  <w:style w:type="character" w:customStyle="1" w:styleId="WW8Num17z8">
    <w:name w:val="WW8Num17z8"/>
    <w:rsid w:val="00240629"/>
  </w:style>
  <w:style w:type="character" w:customStyle="1" w:styleId="WW8Num18z0">
    <w:name w:val="WW8Num18z0"/>
    <w:rsid w:val="00240629"/>
  </w:style>
  <w:style w:type="character" w:customStyle="1" w:styleId="WW8Num18z1">
    <w:name w:val="WW8Num18z1"/>
    <w:rsid w:val="00240629"/>
  </w:style>
  <w:style w:type="character" w:customStyle="1" w:styleId="WW8Num18z2">
    <w:name w:val="WW8Num18z2"/>
    <w:rsid w:val="00240629"/>
  </w:style>
  <w:style w:type="character" w:customStyle="1" w:styleId="WW8Num18z3">
    <w:name w:val="WW8Num18z3"/>
    <w:rsid w:val="00240629"/>
  </w:style>
  <w:style w:type="character" w:customStyle="1" w:styleId="WW8Num18z4">
    <w:name w:val="WW8Num18z4"/>
    <w:rsid w:val="00240629"/>
  </w:style>
  <w:style w:type="character" w:customStyle="1" w:styleId="WW8Num18z5">
    <w:name w:val="WW8Num18z5"/>
    <w:rsid w:val="00240629"/>
  </w:style>
  <w:style w:type="character" w:customStyle="1" w:styleId="WW8Num18z6">
    <w:name w:val="WW8Num18z6"/>
    <w:rsid w:val="00240629"/>
  </w:style>
  <w:style w:type="character" w:customStyle="1" w:styleId="WW8Num18z7">
    <w:name w:val="WW8Num18z7"/>
    <w:rsid w:val="00240629"/>
  </w:style>
  <w:style w:type="character" w:customStyle="1" w:styleId="WW8Num18z8">
    <w:name w:val="WW8Num18z8"/>
    <w:rsid w:val="00240629"/>
  </w:style>
  <w:style w:type="character" w:customStyle="1" w:styleId="WW8Num19z0">
    <w:name w:val="WW8Num19z0"/>
    <w:rsid w:val="00240629"/>
    <w:rPr>
      <w:rFonts w:ascii="Verdana" w:hAnsi="Verdana" w:cs="Verdana"/>
      <w:b/>
      <w:bCs/>
      <w:color w:val="FFFFFF"/>
      <w:spacing w:val="-10"/>
      <w:sz w:val="26"/>
      <w:szCs w:val="26"/>
    </w:rPr>
  </w:style>
  <w:style w:type="character" w:customStyle="1" w:styleId="WW8Num19z1">
    <w:name w:val="WW8Num19z1"/>
    <w:rsid w:val="00240629"/>
    <w:rPr>
      <w:rFonts w:ascii="Verdana" w:hAnsi="Verdana" w:cs="Verdana"/>
      <w:b w:val="0"/>
      <w:i w:val="0"/>
      <w:strike w:val="0"/>
      <w:dstrike w:val="0"/>
      <w:color w:val="auto"/>
      <w:spacing w:val="-4"/>
      <w:sz w:val="22"/>
      <w:szCs w:val="22"/>
    </w:rPr>
  </w:style>
  <w:style w:type="character" w:customStyle="1" w:styleId="WW8Num19z2">
    <w:name w:val="WW8Num19z2"/>
    <w:rsid w:val="00240629"/>
    <w:rPr>
      <w:rFonts w:ascii="Verdana" w:hAnsi="Verdana" w:cs="Verdana"/>
      <w:b w:val="0"/>
      <w:color w:val="auto"/>
      <w:position w:val="0"/>
      <w:sz w:val="20"/>
      <w:szCs w:val="18"/>
      <w:vertAlign w:val="baseline"/>
    </w:rPr>
  </w:style>
  <w:style w:type="character" w:customStyle="1" w:styleId="WW8Num19z3">
    <w:name w:val="WW8Num19z3"/>
    <w:rsid w:val="00240629"/>
    <w:rPr>
      <w:rFonts w:ascii="Verdana" w:hAnsi="Verdana" w:cs="MHGJP A+ Univers"/>
      <w:b w:val="0"/>
      <w:i w:val="0"/>
      <w:strike/>
      <w:color w:val="000000"/>
      <w:spacing w:val="0"/>
      <w:w w:val="100"/>
      <w:position w:val="0"/>
      <w:sz w:val="22"/>
      <w:szCs w:val="20"/>
      <w:shd w:val="clear" w:color="auto" w:fill="FFFF00"/>
      <w:vertAlign w:val="baseline"/>
    </w:rPr>
  </w:style>
  <w:style w:type="character" w:customStyle="1" w:styleId="WW8Num19z4">
    <w:name w:val="WW8Num19z4"/>
    <w:rsid w:val="00240629"/>
  </w:style>
  <w:style w:type="character" w:customStyle="1" w:styleId="WW8Num19z5">
    <w:name w:val="WW8Num19z5"/>
    <w:rsid w:val="00240629"/>
  </w:style>
  <w:style w:type="character" w:customStyle="1" w:styleId="WW8Num19z6">
    <w:name w:val="WW8Num19z6"/>
    <w:rsid w:val="00240629"/>
  </w:style>
  <w:style w:type="character" w:customStyle="1" w:styleId="WW8Num19z7">
    <w:name w:val="WW8Num19z7"/>
    <w:rsid w:val="00240629"/>
  </w:style>
  <w:style w:type="character" w:customStyle="1" w:styleId="WW8Num19z8">
    <w:name w:val="WW8Num19z8"/>
    <w:rsid w:val="00240629"/>
  </w:style>
  <w:style w:type="character" w:customStyle="1" w:styleId="WW8Num20z0">
    <w:name w:val="WW8Num20z0"/>
    <w:rsid w:val="00240629"/>
  </w:style>
  <w:style w:type="character" w:customStyle="1" w:styleId="WW8Num20z1">
    <w:name w:val="WW8Num20z1"/>
    <w:rsid w:val="00240629"/>
  </w:style>
  <w:style w:type="character" w:customStyle="1" w:styleId="WW8Num20z2">
    <w:name w:val="WW8Num20z2"/>
    <w:rsid w:val="00240629"/>
  </w:style>
  <w:style w:type="character" w:customStyle="1" w:styleId="WW8Num20z3">
    <w:name w:val="WW8Num20z3"/>
    <w:rsid w:val="00240629"/>
  </w:style>
  <w:style w:type="character" w:customStyle="1" w:styleId="WW8Num20z4">
    <w:name w:val="WW8Num20z4"/>
    <w:rsid w:val="00240629"/>
  </w:style>
  <w:style w:type="character" w:customStyle="1" w:styleId="WW8Num20z5">
    <w:name w:val="WW8Num20z5"/>
    <w:rsid w:val="00240629"/>
  </w:style>
  <w:style w:type="character" w:customStyle="1" w:styleId="WW8Num20z6">
    <w:name w:val="WW8Num20z6"/>
    <w:rsid w:val="00240629"/>
  </w:style>
  <w:style w:type="character" w:customStyle="1" w:styleId="WW8Num20z7">
    <w:name w:val="WW8Num20z7"/>
    <w:rsid w:val="00240629"/>
  </w:style>
  <w:style w:type="character" w:customStyle="1" w:styleId="WW8Num20z8">
    <w:name w:val="WW8Num20z8"/>
    <w:rsid w:val="00240629"/>
  </w:style>
  <w:style w:type="character" w:customStyle="1" w:styleId="WW8Num21z0">
    <w:name w:val="WW8Num21z0"/>
    <w:rsid w:val="00240629"/>
    <w:rPr>
      <w:rFonts w:cs="Times New Roman"/>
    </w:rPr>
  </w:style>
  <w:style w:type="character" w:customStyle="1" w:styleId="WW8Num21z1">
    <w:name w:val="WW8Num21z1"/>
    <w:rsid w:val="00240629"/>
    <w:rPr>
      <w:rFonts w:ascii="Verdana" w:eastAsia="Times New Roman" w:hAnsi="Verdana" w:cs="Times New Roman"/>
      <w:i w:val="0"/>
    </w:rPr>
  </w:style>
  <w:style w:type="character" w:customStyle="1" w:styleId="WW8Num22z0">
    <w:name w:val="WW8Num22z0"/>
    <w:rsid w:val="00240629"/>
    <w:rPr>
      <w:rFonts w:ascii="Verdana" w:hAnsi="Verdana" w:cs="Verdana"/>
      <w:b w:val="0"/>
      <w:sz w:val="22"/>
      <w:szCs w:val="26"/>
    </w:rPr>
  </w:style>
  <w:style w:type="character" w:customStyle="1" w:styleId="WW8Num22z1">
    <w:name w:val="WW8Num22z1"/>
    <w:rsid w:val="00240629"/>
    <w:rPr>
      <w:rFonts w:ascii="Verdana" w:hAnsi="Verdana" w:cs="Verdana"/>
      <w:b w:val="0"/>
      <w:i w:val="0"/>
      <w:strike w:val="0"/>
      <w:dstrike w:val="0"/>
      <w:color w:val="auto"/>
      <w:spacing w:val="-4"/>
      <w:sz w:val="22"/>
      <w:szCs w:val="22"/>
    </w:rPr>
  </w:style>
  <w:style w:type="character" w:customStyle="1" w:styleId="WW8Num22z2">
    <w:name w:val="WW8Num22z2"/>
    <w:rsid w:val="00240629"/>
    <w:rPr>
      <w:rFonts w:ascii="Verdana" w:hAnsi="Verdana" w:cs="Verdana"/>
      <w:b w:val="0"/>
      <w:color w:val="auto"/>
      <w:sz w:val="18"/>
      <w:szCs w:val="18"/>
    </w:rPr>
  </w:style>
  <w:style w:type="character" w:customStyle="1" w:styleId="WW8Num22z3">
    <w:name w:val="WW8Num22z3"/>
    <w:rsid w:val="00240629"/>
    <w:rPr>
      <w:rFonts w:ascii="Verdana" w:hAnsi="Verdana" w:cs="MHGJP A+ Univers"/>
      <w:b w:val="0"/>
      <w:i w:val="0"/>
      <w:spacing w:val="0"/>
      <w:w w:val="100"/>
      <w:position w:val="0"/>
      <w:sz w:val="22"/>
      <w:szCs w:val="20"/>
      <w:vertAlign w:val="baseline"/>
    </w:rPr>
  </w:style>
  <w:style w:type="character" w:customStyle="1" w:styleId="WW8Num22z4">
    <w:name w:val="WW8Num22z4"/>
    <w:rsid w:val="00240629"/>
  </w:style>
  <w:style w:type="character" w:customStyle="1" w:styleId="WW8Num22z5">
    <w:name w:val="WW8Num22z5"/>
    <w:rsid w:val="00240629"/>
  </w:style>
  <w:style w:type="character" w:customStyle="1" w:styleId="WW8Num22z6">
    <w:name w:val="WW8Num22z6"/>
    <w:rsid w:val="00240629"/>
  </w:style>
  <w:style w:type="character" w:customStyle="1" w:styleId="WW8Num22z7">
    <w:name w:val="WW8Num22z7"/>
    <w:rsid w:val="00240629"/>
  </w:style>
  <w:style w:type="character" w:customStyle="1" w:styleId="WW8Num22z8">
    <w:name w:val="WW8Num22z8"/>
    <w:rsid w:val="00240629"/>
  </w:style>
  <w:style w:type="character" w:customStyle="1" w:styleId="WW8Num23z0">
    <w:name w:val="WW8Num23z0"/>
    <w:rsid w:val="00240629"/>
    <w:rPr>
      <w:b w:val="0"/>
      <w:i w:val="0"/>
      <w:sz w:val="22"/>
      <w:szCs w:val="22"/>
    </w:rPr>
  </w:style>
  <w:style w:type="character" w:customStyle="1" w:styleId="WW8Num23z1">
    <w:name w:val="WW8Num23z1"/>
    <w:rsid w:val="00240629"/>
  </w:style>
  <w:style w:type="character" w:customStyle="1" w:styleId="WW8Num23z2">
    <w:name w:val="WW8Num23z2"/>
    <w:rsid w:val="00240629"/>
  </w:style>
  <w:style w:type="character" w:customStyle="1" w:styleId="WW8Num23z3">
    <w:name w:val="WW8Num23z3"/>
    <w:rsid w:val="00240629"/>
  </w:style>
  <w:style w:type="character" w:customStyle="1" w:styleId="WW8Num23z4">
    <w:name w:val="WW8Num23z4"/>
    <w:rsid w:val="00240629"/>
  </w:style>
  <w:style w:type="character" w:customStyle="1" w:styleId="WW8Num23z5">
    <w:name w:val="WW8Num23z5"/>
    <w:rsid w:val="00240629"/>
  </w:style>
  <w:style w:type="character" w:customStyle="1" w:styleId="WW8Num23z6">
    <w:name w:val="WW8Num23z6"/>
    <w:rsid w:val="00240629"/>
  </w:style>
  <w:style w:type="character" w:customStyle="1" w:styleId="WW8Num23z7">
    <w:name w:val="WW8Num23z7"/>
    <w:rsid w:val="00240629"/>
  </w:style>
  <w:style w:type="character" w:customStyle="1" w:styleId="WW8Num23z8">
    <w:name w:val="WW8Num23z8"/>
    <w:rsid w:val="00240629"/>
  </w:style>
  <w:style w:type="character" w:customStyle="1" w:styleId="WW8Num24z0">
    <w:name w:val="WW8Num24z0"/>
    <w:rsid w:val="00240629"/>
  </w:style>
  <w:style w:type="character" w:customStyle="1" w:styleId="WW8Num24z1">
    <w:name w:val="WW8Num24z1"/>
    <w:rsid w:val="00240629"/>
  </w:style>
  <w:style w:type="character" w:customStyle="1" w:styleId="WW8Num24z2">
    <w:name w:val="WW8Num24z2"/>
    <w:rsid w:val="00240629"/>
  </w:style>
  <w:style w:type="character" w:customStyle="1" w:styleId="WW8Num24z3">
    <w:name w:val="WW8Num24z3"/>
    <w:rsid w:val="00240629"/>
  </w:style>
  <w:style w:type="character" w:customStyle="1" w:styleId="WW8Num24z4">
    <w:name w:val="WW8Num24z4"/>
    <w:rsid w:val="00240629"/>
  </w:style>
  <w:style w:type="character" w:customStyle="1" w:styleId="WW8Num24z5">
    <w:name w:val="WW8Num24z5"/>
    <w:rsid w:val="00240629"/>
  </w:style>
  <w:style w:type="character" w:customStyle="1" w:styleId="WW8Num24z6">
    <w:name w:val="WW8Num24z6"/>
    <w:rsid w:val="00240629"/>
  </w:style>
  <w:style w:type="character" w:customStyle="1" w:styleId="WW8Num24z7">
    <w:name w:val="WW8Num24z7"/>
    <w:rsid w:val="00240629"/>
  </w:style>
  <w:style w:type="character" w:customStyle="1" w:styleId="WW8Num24z8">
    <w:name w:val="WW8Num24z8"/>
    <w:rsid w:val="00240629"/>
  </w:style>
  <w:style w:type="character" w:customStyle="1" w:styleId="WW8Num25z0">
    <w:name w:val="WW8Num25z0"/>
    <w:rsid w:val="00240629"/>
    <w:rPr>
      <w:sz w:val="22"/>
    </w:rPr>
  </w:style>
  <w:style w:type="character" w:customStyle="1" w:styleId="WW8Num25z1">
    <w:name w:val="WW8Num25z1"/>
    <w:rsid w:val="00240629"/>
  </w:style>
  <w:style w:type="character" w:customStyle="1" w:styleId="WW8Num25z2">
    <w:name w:val="WW8Num25z2"/>
    <w:rsid w:val="00240629"/>
  </w:style>
  <w:style w:type="character" w:customStyle="1" w:styleId="WW8Num25z4">
    <w:name w:val="WW8Num25z4"/>
    <w:rsid w:val="00240629"/>
  </w:style>
  <w:style w:type="character" w:customStyle="1" w:styleId="WW8Num25z5">
    <w:name w:val="WW8Num25z5"/>
    <w:rsid w:val="00240629"/>
  </w:style>
  <w:style w:type="character" w:customStyle="1" w:styleId="WW8Num25z6">
    <w:name w:val="WW8Num25z6"/>
    <w:rsid w:val="00240629"/>
  </w:style>
  <w:style w:type="character" w:customStyle="1" w:styleId="WW8Num25z7">
    <w:name w:val="WW8Num25z7"/>
    <w:rsid w:val="00240629"/>
  </w:style>
  <w:style w:type="character" w:customStyle="1" w:styleId="WW8Num25z8">
    <w:name w:val="WW8Num25z8"/>
    <w:rsid w:val="00240629"/>
  </w:style>
  <w:style w:type="character" w:customStyle="1" w:styleId="WW8Num26z0">
    <w:name w:val="WW8Num26z0"/>
    <w:rsid w:val="00240629"/>
  </w:style>
  <w:style w:type="character" w:customStyle="1" w:styleId="WW8Num26z1">
    <w:name w:val="WW8Num26z1"/>
    <w:rsid w:val="00240629"/>
  </w:style>
  <w:style w:type="character" w:customStyle="1" w:styleId="WW8Num26z2">
    <w:name w:val="WW8Num26z2"/>
    <w:rsid w:val="00240629"/>
  </w:style>
  <w:style w:type="character" w:customStyle="1" w:styleId="WW8Num26z3">
    <w:name w:val="WW8Num26z3"/>
    <w:rsid w:val="00240629"/>
  </w:style>
  <w:style w:type="character" w:customStyle="1" w:styleId="WW8Num26z4">
    <w:name w:val="WW8Num26z4"/>
    <w:rsid w:val="00240629"/>
  </w:style>
  <w:style w:type="character" w:customStyle="1" w:styleId="WW8Num26z5">
    <w:name w:val="WW8Num26z5"/>
    <w:rsid w:val="00240629"/>
  </w:style>
  <w:style w:type="character" w:customStyle="1" w:styleId="WW8Num26z6">
    <w:name w:val="WW8Num26z6"/>
    <w:rsid w:val="00240629"/>
  </w:style>
  <w:style w:type="character" w:customStyle="1" w:styleId="WW8Num26z7">
    <w:name w:val="WW8Num26z7"/>
    <w:rsid w:val="00240629"/>
  </w:style>
  <w:style w:type="character" w:customStyle="1" w:styleId="WW8Num26z8">
    <w:name w:val="WW8Num26z8"/>
    <w:rsid w:val="00240629"/>
  </w:style>
  <w:style w:type="character" w:customStyle="1" w:styleId="WW8Num27z0">
    <w:name w:val="WW8Num27z0"/>
    <w:rsid w:val="00240629"/>
  </w:style>
  <w:style w:type="character" w:customStyle="1" w:styleId="WW8Num27z1">
    <w:name w:val="WW8Num27z1"/>
    <w:rsid w:val="00240629"/>
    <w:rPr>
      <w:rFonts w:ascii="Verdana" w:hAnsi="Verdana" w:cs="Verdana"/>
      <w:b w:val="0"/>
      <w:sz w:val="22"/>
      <w:szCs w:val="22"/>
    </w:rPr>
  </w:style>
  <w:style w:type="character" w:customStyle="1" w:styleId="WW8Num27z2">
    <w:name w:val="WW8Num27z2"/>
    <w:rsid w:val="00240629"/>
  </w:style>
  <w:style w:type="character" w:customStyle="1" w:styleId="WW8Num27z3">
    <w:name w:val="WW8Num27z3"/>
    <w:rsid w:val="00240629"/>
  </w:style>
  <w:style w:type="character" w:customStyle="1" w:styleId="WW8Num27z4">
    <w:name w:val="WW8Num27z4"/>
    <w:rsid w:val="00240629"/>
  </w:style>
  <w:style w:type="character" w:customStyle="1" w:styleId="WW8Num27z5">
    <w:name w:val="WW8Num27z5"/>
    <w:rsid w:val="00240629"/>
  </w:style>
  <w:style w:type="character" w:customStyle="1" w:styleId="WW8Num27z6">
    <w:name w:val="WW8Num27z6"/>
    <w:rsid w:val="00240629"/>
  </w:style>
  <w:style w:type="character" w:customStyle="1" w:styleId="WW8Num27z7">
    <w:name w:val="WW8Num27z7"/>
    <w:rsid w:val="00240629"/>
  </w:style>
  <w:style w:type="character" w:customStyle="1" w:styleId="WW8Num27z8">
    <w:name w:val="WW8Num27z8"/>
    <w:rsid w:val="00240629"/>
  </w:style>
  <w:style w:type="character" w:customStyle="1" w:styleId="WW8Num28z0">
    <w:name w:val="WW8Num28z0"/>
    <w:rsid w:val="00240629"/>
  </w:style>
  <w:style w:type="character" w:customStyle="1" w:styleId="WW8Num28z1">
    <w:name w:val="WW8Num28z1"/>
    <w:rsid w:val="00240629"/>
  </w:style>
  <w:style w:type="character" w:customStyle="1" w:styleId="WW8Num28z2">
    <w:name w:val="WW8Num28z2"/>
    <w:rsid w:val="00240629"/>
  </w:style>
  <w:style w:type="character" w:customStyle="1" w:styleId="WW8Num28z3">
    <w:name w:val="WW8Num28z3"/>
    <w:rsid w:val="00240629"/>
  </w:style>
  <w:style w:type="character" w:customStyle="1" w:styleId="WW8Num28z4">
    <w:name w:val="WW8Num28z4"/>
    <w:rsid w:val="00240629"/>
  </w:style>
  <w:style w:type="character" w:customStyle="1" w:styleId="WW8Num28z5">
    <w:name w:val="WW8Num28z5"/>
    <w:rsid w:val="00240629"/>
  </w:style>
  <w:style w:type="character" w:customStyle="1" w:styleId="WW8Num28z6">
    <w:name w:val="WW8Num28z6"/>
    <w:rsid w:val="00240629"/>
  </w:style>
  <w:style w:type="character" w:customStyle="1" w:styleId="WW8Num28z7">
    <w:name w:val="WW8Num28z7"/>
    <w:rsid w:val="00240629"/>
  </w:style>
  <w:style w:type="character" w:customStyle="1" w:styleId="WW8Num28z8">
    <w:name w:val="WW8Num28z8"/>
    <w:rsid w:val="00240629"/>
  </w:style>
  <w:style w:type="character" w:customStyle="1" w:styleId="WW8Num29z0">
    <w:name w:val="WW8Num29z0"/>
    <w:rsid w:val="00240629"/>
  </w:style>
  <w:style w:type="character" w:customStyle="1" w:styleId="WW8Num29z1">
    <w:name w:val="WW8Num29z1"/>
    <w:rsid w:val="00240629"/>
  </w:style>
  <w:style w:type="character" w:customStyle="1" w:styleId="WW8Num29z2">
    <w:name w:val="WW8Num29z2"/>
    <w:rsid w:val="00240629"/>
  </w:style>
  <w:style w:type="character" w:customStyle="1" w:styleId="WW8Num29z3">
    <w:name w:val="WW8Num29z3"/>
    <w:rsid w:val="00240629"/>
  </w:style>
  <w:style w:type="character" w:customStyle="1" w:styleId="WW8Num29z4">
    <w:name w:val="WW8Num29z4"/>
    <w:rsid w:val="00240629"/>
  </w:style>
  <w:style w:type="character" w:customStyle="1" w:styleId="WW8Num29z5">
    <w:name w:val="WW8Num29z5"/>
    <w:rsid w:val="00240629"/>
  </w:style>
  <w:style w:type="character" w:customStyle="1" w:styleId="WW8Num29z6">
    <w:name w:val="WW8Num29z6"/>
    <w:rsid w:val="00240629"/>
  </w:style>
  <w:style w:type="character" w:customStyle="1" w:styleId="WW8Num29z7">
    <w:name w:val="WW8Num29z7"/>
    <w:rsid w:val="00240629"/>
  </w:style>
  <w:style w:type="character" w:customStyle="1" w:styleId="WW8Num29z8">
    <w:name w:val="WW8Num29z8"/>
    <w:rsid w:val="00240629"/>
  </w:style>
  <w:style w:type="character" w:customStyle="1" w:styleId="WW8Num30z0">
    <w:name w:val="WW8Num30z0"/>
    <w:rsid w:val="00240629"/>
    <w:rPr>
      <w:rFonts w:ascii="Century Gothic" w:hAnsi="Century Gothic" w:cs="Times New Roman"/>
      <w:b w:val="0"/>
      <w:i w:val="0"/>
      <w:color w:val="000000"/>
      <w:spacing w:val="-2"/>
      <w:sz w:val="20"/>
      <w:szCs w:val="20"/>
    </w:rPr>
  </w:style>
  <w:style w:type="character" w:customStyle="1" w:styleId="WW8Num30z1">
    <w:name w:val="WW8Num30z1"/>
    <w:rsid w:val="00240629"/>
    <w:rPr>
      <w:rFonts w:ascii="Courier New" w:hAnsi="Courier New" w:cs="Courier New"/>
    </w:rPr>
  </w:style>
  <w:style w:type="character" w:customStyle="1" w:styleId="WW8Num30z2">
    <w:name w:val="WW8Num30z2"/>
    <w:rsid w:val="00240629"/>
    <w:rPr>
      <w:rFonts w:ascii="Wingdings" w:hAnsi="Wingdings" w:cs="Wingdings"/>
    </w:rPr>
  </w:style>
  <w:style w:type="character" w:customStyle="1" w:styleId="WW8Num30z3">
    <w:name w:val="WW8Num30z3"/>
    <w:rsid w:val="00240629"/>
    <w:rPr>
      <w:rFonts w:ascii="Symbol" w:hAnsi="Symbol" w:cs="Symbol"/>
    </w:rPr>
  </w:style>
  <w:style w:type="character" w:customStyle="1" w:styleId="WW8Num31z0">
    <w:name w:val="WW8Num31z0"/>
    <w:rsid w:val="00240629"/>
  </w:style>
  <w:style w:type="character" w:customStyle="1" w:styleId="WW8Num31z1">
    <w:name w:val="WW8Num31z1"/>
    <w:rsid w:val="00240629"/>
  </w:style>
  <w:style w:type="character" w:customStyle="1" w:styleId="WW8Num31z2">
    <w:name w:val="WW8Num31z2"/>
    <w:rsid w:val="00240629"/>
  </w:style>
  <w:style w:type="character" w:customStyle="1" w:styleId="WW8Num31z3">
    <w:name w:val="WW8Num31z3"/>
    <w:rsid w:val="00240629"/>
  </w:style>
  <w:style w:type="character" w:customStyle="1" w:styleId="WW8Num31z4">
    <w:name w:val="WW8Num31z4"/>
    <w:rsid w:val="00240629"/>
  </w:style>
  <w:style w:type="character" w:customStyle="1" w:styleId="WW8Num31z5">
    <w:name w:val="WW8Num31z5"/>
    <w:rsid w:val="00240629"/>
  </w:style>
  <w:style w:type="character" w:customStyle="1" w:styleId="WW8Num31z6">
    <w:name w:val="WW8Num31z6"/>
    <w:rsid w:val="00240629"/>
  </w:style>
  <w:style w:type="character" w:customStyle="1" w:styleId="WW8Num31z7">
    <w:name w:val="WW8Num31z7"/>
    <w:rsid w:val="00240629"/>
  </w:style>
  <w:style w:type="character" w:customStyle="1" w:styleId="WW8Num31z8">
    <w:name w:val="WW8Num31z8"/>
    <w:rsid w:val="00240629"/>
  </w:style>
  <w:style w:type="character" w:customStyle="1" w:styleId="WW8Num32z0">
    <w:name w:val="WW8Num32z0"/>
    <w:rsid w:val="00240629"/>
  </w:style>
  <w:style w:type="character" w:customStyle="1" w:styleId="WW8Num32z1">
    <w:name w:val="WW8Num32z1"/>
    <w:rsid w:val="00240629"/>
  </w:style>
  <w:style w:type="character" w:customStyle="1" w:styleId="WW8Num32z2">
    <w:name w:val="WW8Num32z2"/>
    <w:rsid w:val="00240629"/>
  </w:style>
  <w:style w:type="character" w:customStyle="1" w:styleId="WW8Num32z3">
    <w:name w:val="WW8Num32z3"/>
    <w:rsid w:val="00240629"/>
  </w:style>
  <w:style w:type="character" w:customStyle="1" w:styleId="WW8Num32z4">
    <w:name w:val="WW8Num32z4"/>
    <w:rsid w:val="00240629"/>
  </w:style>
  <w:style w:type="character" w:customStyle="1" w:styleId="WW8Num32z5">
    <w:name w:val="WW8Num32z5"/>
    <w:rsid w:val="00240629"/>
  </w:style>
  <w:style w:type="character" w:customStyle="1" w:styleId="WW8Num32z6">
    <w:name w:val="WW8Num32z6"/>
    <w:rsid w:val="00240629"/>
  </w:style>
  <w:style w:type="character" w:customStyle="1" w:styleId="WW8Num32z7">
    <w:name w:val="WW8Num32z7"/>
    <w:rsid w:val="00240629"/>
  </w:style>
  <w:style w:type="character" w:customStyle="1" w:styleId="WW8Num32z8">
    <w:name w:val="WW8Num32z8"/>
    <w:rsid w:val="00240629"/>
  </w:style>
  <w:style w:type="character" w:customStyle="1" w:styleId="WW8Num33z0">
    <w:name w:val="WW8Num33z0"/>
    <w:rsid w:val="00240629"/>
    <w:rPr>
      <w:rFonts w:ascii="Verdana" w:hAnsi="Verdana" w:cs="Verdana"/>
      <w:b w:val="0"/>
    </w:rPr>
  </w:style>
  <w:style w:type="character" w:customStyle="1" w:styleId="WW8Num33z1">
    <w:name w:val="WW8Num33z1"/>
    <w:rsid w:val="00240629"/>
    <w:rPr>
      <w:rFonts w:ascii="Verdana" w:hAnsi="Verdana" w:cs="Verdana"/>
      <w:b w:val="0"/>
      <w:i w:val="0"/>
      <w:spacing w:val="-4"/>
      <w:sz w:val="22"/>
      <w:szCs w:val="22"/>
    </w:rPr>
  </w:style>
  <w:style w:type="character" w:customStyle="1" w:styleId="WW8Num33z2">
    <w:name w:val="WW8Num33z2"/>
    <w:rsid w:val="00240629"/>
  </w:style>
  <w:style w:type="character" w:customStyle="1" w:styleId="WW8Num33z3">
    <w:name w:val="WW8Num33z3"/>
    <w:rsid w:val="00240629"/>
  </w:style>
  <w:style w:type="character" w:customStyle="1" w:styleId="WW8Num33z4">
    <w:name w:val="WW8Num33z4"/>
    <w:rsid w:val="00240629"/>
  </w:style>
  <w:style w:type="character" w:customStyle="1" w:styleId="WW8Num33z5">
    <w:name w:val="WW8Num33z5"/>
    <w:rsid w:val="00240629"/>
  </w:style>
  <w:style w:type="character" w:customStyle="1" w:styleId="WW8Num33z6">
    <w:name w:val="WW8Num33z6"/>
    <w:rsid w:val="00240629"/>
  </w:style>
  <w:style w:type="character" w:customStyle="1" w:styleId="WW8Num33z7">
    <w:name w:val="WW8Num33z7"/>
    <w:rsid w:val="00240629"/>
  </w:style>
  <w:style w:type="character" w:customStyle="1" w:styleId="WW8Num33z8">
    <w:name w:val="WW8Num33z8"/>
    <w:rsid w:val="00240629"/>
  </w:style>
  <w:style w:type="character" w:customStyle="1" w:styleId="WW8Num34z0">
    <w:name w:val="WW8Num34z0"/>
    <w:rsid w:val="00240629"/>
  </w:style>
  <w:style w:type="character" w:customStyle="1" w:styleId="WW8Num34z1">
    <w:name w:val="WW8Num34z1"/>
    <w:rsid w:val="00240629"/>
    <w:rPr>
      <w:rFonts w:ascii="Verdana" w:hAnsi="Verdana" w:cs="Times New Roman"/>
      <w:color w:val="FF0000"/>
    </w:rPr>
  </w:style>
  <w:style w:type="character" w:customStyle="1" w:styleId="WW8Num34z2">
    <w:name w:val="WW8Num34z2"/>
    <w:rsid w:val="00240629"/>
  </w:style>
  <w:style w:type="character" w:customStyle="1" w:styleId="WW8Num34z3">
    <w:name w:val="WW8Num34z3"/>
    <w:rsid w:val="00240629"/>
  </w:style>
  <w:style w:type="character" w:customStyle="1" w:styleId="WW8Num34z4">
    <w:name w:val="WW8Num34z4"/>
    <w:rsid w:val="00240629"/>
  </w:style>
  <w:style w:type="character" w:customStyle="1" w:styleId="WW8Num34z5">
    <w:name w:val="WW8Num34z5"/>
    <w:rsid w:val="00240629"/>
  </w:style>
  <w:style w:type="character" w:customStyle="1" w:styleId="WW8Num34z6">
    <w:name w:val="WW8Num34z6"/>
    <w:rsid w:val="00240629"/>
  </w:style>
  <w:style w:type="character" w:customStyle="1" w:styleId="WW8Num34z7">
    <w:name w:val="WW8Num34z7"/>
    <w:rsid w:val="00240629"/>
  </w:style>
  <w:style w:type="character" w:customStyle="1" w:styleId="WW8Num34z8">
    <w:name w:val="WW8Num34z8"/>
    <w:rsid w:val="00240629"/>
  </w:style>
  <w:style w:type="character" w:customStyle="1" w:styleId="Domylnaczcionkaakapitu1">
    <w:name w:val="Domyślna czcionka akapitu1"/>
    <w:rsid w:val="00240629"/>
  </w:style>
  <w:style w:type="character" w:styleId="Hipercze">
    <w:name w:val="Hyperlink"/>
    <w:uiPriority w:val="99"/>
    <w:rsid w:val="00240629"/>
    <w:rPr>
      <w:color w:val="0000FF"/>
      <w:u w:val="single"/>
    </w:rPr>
  </w:style>
  <w:style w:type="character" w:styleId="Numerstrony">
    <w:name w:val="page number"/>
    <w:basedOn w:val="Domylnaczcionkaakapitu1"/>
    <w:rsid w:val="00240629"/>
  </w:style>
  <w:style w:type="character" w:styleId="UyteHipercze">
    <w:name w:val="FollowedHyperlink"/>
    <w:uiPriority w:val="99"/>
    <w:rsid w:val="00240629"/>
    <w:rPr>
      <w:color w:val="800080"/>
      <w:u w:val="single"/>
    </w:rPr>
  </w:style>
  <w:style w:type="character" w:customStyle="1" w:styleId="Odwoaniedokomentarza1">
    <w:name w:val="Odwołanie do komentarza1"/>
    <w:rsid w:val="00240629"/>
    <w:rPr>
      <w:sz w:val="16"/>
      <w:szCs w:val="16"/>
    </w:rPr>
  </w:style>
  <w:style w:type="character" w:customStyle="1" w:styleId="Symbolewypunktowania">
    <w:name w:val="Symbole wypunktowania"/>
    <w:rsid w:val="00240629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24062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240629"/>
    <w:pPr>
      <w:spacing w:after="120"/>
    </w:pPr>
  </w:style>
  <w:style w:type="paragraph" w:styleId="Lista">
    <w:name w:val="List"/>
    <w:basedOn w:val="Tekstpodstawowy"/>
    <w:rsid w:val="00240629"/>
    <w:rPr>
      <w:rFonts w:cs="Mangal"/>
    </w:rPr>
  </w:style>
  <w:style w:type="paragraph" w:styleId="Legenda">
    <w:name w:val="caption"/>
    <w:basedOn w:val="Normalny"/>
    <w:qFormat/>
    <w:rsid w:val="0024062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240629"/>
    <w:pPr>
      <w:suppressLineNumbers/>
    </w:pPr>
    <w:rPr>
      <w:rFonts w:cs="Mangal"/>
    </w:rPr>
  </w:style>
  <w:style w:type="paragraph" w:customStyle="1" w:styleId="Naglwek1">
    <w:name w:val="Naglówek 1"/>
    <w:basedOn w:val="Normalny"/>
    <w:next w:val="Normalny"/>
    <w:rsid w:val="00240629"/>
    <w:pPr>
      <w:keepNext/>
      <w:spacing w:line="360" w:lineRule="atLeast"/>
      <w:jc w:val="center"/>
    </w:pPr>
    <w:rPr>
      <w:rFonts w:ascii="Arial" w:hAnsi="Arial" w:cs="Arial"/>
      <w:b/>
      <w:color w:val="000000"/>
      <w:sz w:val="32"/>
    </w:rPr>
  </w:style>
  <w:style w:type="paragraph" w:styleId="Nagwek">
    <w:name w:val="header"/>
    <w:basedOn w:val="Normalny"/>
    <w:link w:val="NagwekZnak"/>
    <w:rsid w:val="0024062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0629"/>
    <w:pPr>
      <w:tabs>
        <w:tab w:val="center" w:pos="4536"/>
        <w:tab w:val="right" w:pos="9072"/>
      </w:tabs>
    </w:pPr>
  </w:style>
  <w:style w:type="paragraph" w:customStyle="1" w:styleId="ZnakZnak2">
    <w:name w:val="Znak Znak2"/>
    <w:basedOn w:val="Normalny"/>
    <w:rsid w:val="00240629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Sowowa">
    <w:name w:val="Sowowa"/>
    <w:basedOn w:val="Normalny"/>
    <w:rsid w:val="00240629"/>
    <w:pPr>
      <w:widowControl w:val="0"/>
      <w:spacing w:line="360" w:lineRule="auto"/>
    </w:pPr>
    <w:rPr>
      <w:rFonts w:ascii="Trebuchet MS" w:hAnsi="Trebuchet MS" w:cs="Trebuchet MS"/>
    </w:rPr>
  </w:style>
  <w:style w:type="paragraph" w:customStyle="1" w:styleId="Styl1">
    <w:name w:val="Styl1"/>
    <w:basedOn w:val="Normalny"/>
    <w:rsid w:val="00240629"/>
    <w:pPr>
      <w:widowControl w:val="0"/>
      <w:spacing w:before="240"/>
      <w:jc w:val="both"/>
    </w:pPr>
    <w:rPr>
      <w:rFonts w:ascii="Arial" w:hAnsi="Arial" w:cs="Arial"/>
    </w:rPr>
  </w:style>
  <w:style w:type="paragraph" w:customStyle="1" w:styleId="Default">
    <w:name w:val="Default"/>
    <w:rsid w:val="00240629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customStyle="1" w:styleId="Tekstpodstawowy31">
    <w:name w:val="Tekst podstawowy 31"/>
    <w:basedOn w:val="Default"/>
    <w:next w:val="Default"/>
    <w:rsid w:val="00240629"/>
    <w:rPr>
      <w:rFonts w:cs="Times New Roman"/>
      <w:color w:val="auto"/>
    </w:rPr>
  </w:style>
  <w:style w:type="paragraph" w:customStyle="1" w:styleId="Tekstpodstawowywcity31">
    <w:name w:val="Tekst podstawowy wcięty 31"/>
    <w:basedOn w:val="Normalny"/>
    <w:rsid w:val="00240629"/>
    <w:pPr>
      <w:spacing w:after="120"/>
      <w:ind w:left="283"/>
    </w:pPr>
    <w:rPr>
      <w:sz w:val="16"/>
      <w:szCs w:val="16"/>
    </w:rPr>
  </w:style>
  <w:style w:type="paragraph" w:styleId="Listapunktowana2">
    <w:name w:val="List Bullet 2"/>
    <w:basedOn w:val="Normalny"/>
    <w:rsid w:val="00240629"/>
    <w:pPr>
      <w:ind w:left="566" w:hanging="283"/>
    </w:pPr>
  </w:style>
  <w:style w:type="paragraph" w:customStyle="1" w:styleId="ZnakZnak">
    <w:name w:val="Znak Znak"/>
    <w:basedOn w:val="Normalny"/>
    <w:rsid w:val="00240629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tyt">
    <w:name w:val="tyt"/>
    <w:basedOn w:val="Normalny"/>
    <w:rsid w:val="00240629"/>
    <w:pPr>
      <w:keepNext/>
      <w:spacing w:before="60" w:after="60"/>
      <w:jc w:val="center"/>
    </w:pPr>
    <w:rPr>
      <w:rFonts w:ascii="Trebuchet MS" w:hAnsi="Trebuchet MS" w:cs="Trebuchet MS"/>
      <w:b/>
    </w:rPr>
  </w:style>
  <w:style w:type="paragraph" w:customStyle="1" w:styleId="Naglwekstrony">
    <w:name w:val="Naglówek strony"/>
    <w:basedOn w:val="Normalny"/>
    <w:rsid w:val="00240629"/>
    <w:pPr>
      <w:widowControl w:val="0"/>
      <w:tabs>
        <w:tab w:val="center" w:pos="4536"/>
        <w:tab w:val="right" w:pos="9072"/>
      </w:tabs>
    </w:pPr>
    <w:rPr>
      <w:rFonts w:ascii="Trebuchet MS" w:hAnsi="Trebuchet MS" w:cs="Trebuchet MS"/>
    </w:rPr>
  </w:style>
  <w:style w:type="paragraph" w:customStyle="1" w:styleId="Tekstkomentarza1">
    <w:name w:val="Tekst komentarza1"/>
    <w:basedOn w:val="Normalny"/>
    <w:rsid w:val="00240629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rsid w:val="00240629"/>
    <w:rPr>
      <w:b/>
      <w:bCs/>
    </w:rPr>
  </w:style>
  <w:style w:type="paragraph" w:styleId="Tekstdymka">
    <w:name w:val="Balloon Text"/>
    <w:basedOn w:val="Normalny"/>
    <w:link w:val="TekstdymkaZnak"/>
    <w:rsid w:val="00240629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240629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240629"/>
    <w:rPr>
      <w:rFonts w:ascii="Times New Roman" w:hAnsi="Times New Roman" w:cs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240629"/>
    <w:pPr>
      <w:spacing w:after="120" w:line="480" w:lineRule="auto"/>
      <w:ind w:left="283"/>
    </w:pPr>
  </w:style>
  <w:style w:type="paragraph" w:customStyle="1" w:styleId="Styl3">
    <w:name w:val="Styl3"/>
    <w:basedOn w:val="Normalny"/>
    <w:rsid w:val="00240629"/>
    <w:pPr>
      <w:widowControl w:val="0"/>
      <w:tabs>
        <w:tab w:val="left" w:pos="1440"/>
      </w:tabs>
      <w:spacing w:before="120"/>
      <w:ind w:left="1224" w:hanging="504"/>
      <w:jc w:val="both"/>
    </w:pPr>
    <w:rPr>
      <w:rFonts w:ascii="Arial" w:hAnsi="Arial" w:cs="Arial"/>
    </w:rPr>
  </w:style>
  <w:style w:type="paragraph" w:customStyle="1" w:styleId="BodyText23">
    <w:name w:val="Body Text 23"/>
    <w:basedOn w:val="Normalny"/>
    <w:rsid w:val="00240629"/>
    <w:pPr>
      <w:widowControl w:val="0"/>
      <w:jc w:val="center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rsid w:val="00240629"/>
    <w:pPr>
      <w:spacing w:after="120"/>
      <w:ind w:left="283"/>
    </w:pPr>
  </w:style>
  <w:style w:type="paragraph" w:customStyle="1" w:styleId="Zawartotabeli">
    <w:name w:val="Zawartość tabeli"/>
    <w:basedOn w:val="Normalny"/>
    <w:rsid w:val="00240629"/>
    <w:pPr>
      <w:suppressLineNumbers/>
    </w:pPr>
  </w:style>
  <w:style w:type="paragraph" w:customStyle="1" w:styleId="Nagwektabeli">
    <w:name w:val="Nagłówek tabeli"/>
    <w:basedOn w:val="Zawartotabeli"/>
    <w:rsid w:val="00240629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240629"/>
  </w:style>
  <w:style w:type="character" w:styleId="Odwoaniedokomentarza">
    <w:name w:val="annotation reference"/>
    <w:semiHidden/>
    <w:rsid w:val="00A547D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547D8"/>
    <w:rPr>
      <w:sz w:val="20"/>
      <w:szCs w:val="20"/>
    </w:rPr>
  </w:style>
  <w:style w:type="table" w:styleId="Tabela-Siatka">
    <w:name w:val="Table Grid"/>
    <w:basedOn w:val="Standardowy"/>
    <w:rsid w:val="00B80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locked/>
    <w:rsid w:val="0058648D"/>
    <w:rPr>
      <w:rFonts w:ascii="Verdana" w:hAnsi="Verdana" w:cs="Verdana"/>
      <w:sz w:val="22"/>
      <w:szCs w:val="22"/>
      <w:lang w:val="pl-PL" w:eastAsia="zh-CN" w:bidi="ar-SA"/>
    </w:rPr>
  </w:style>
  <w:style w:type="character" w:customStyle="1" w:styleId="StopkaZnak">
    <w:name w:val="Stopka Znak"/>
    <w:link w:val="Stopka"/>
    <w:uiPriority w:val="99"/>
    <w:locked/>
    <w:rsid w:val="0058648D"/>
    <w:rPr>
      <w:rFonts w:ascii="Verdana" w:hAnsi="Verdana" w:cs="Verdana"/>
      <w:sz w:val="22"/>
      <w:szCs w:val="22"/>
      <w:lang w:val="pl-PL" w:eastAsia="zh-CN" w:bidi="ar-SA"/>
    </w:rPr>
  </w:style>
  <w:style w:type="paragraph" w:styleId="Tekstpodstawowywcity2">
    <w:name w:val="Body Text Indent 2"/>
    <w:basedOn w:val="Normalny"/>
    <w:link w:val="Tekstpodstawowywcity2Znak"/>
    <w:rsid w:val="00B951EC"/>
    <w:pPr>
      <w:suppressAutoHyphens w:val="0"/>
      <w:spacing w:after="120" w:line="480" w:lineRule="auto"/>
      <w:ind w:left="283"/>
    </w:pPr>
    <w:rPr>
      <w:rFonts w:cs="Times New Roman"/>
      <w:lang w:eastAsia="pl-PL"/>
    </w:rPr>
  </w:style>
  <w:style w:type="character" w:styleId="Pogrubienie">
    <w:name w:val="Strong"/>
    <w:uiPriority w:val="22"/>
    <w:qFormat/>
    <w:rsid w:val="00EE60DF"/>
    <w:rPr>
      <w:b/>
      <w:bCs/>
    </w:rPr>
  </w:style>
  <w:style w:type="paragraph" w:styleId="Lista2">
    <w:name w:val="List 2"/>
    <w:basedOn w:val="Normalny"/>
    <w:rsid w:val="004B7221"/>
    <w:pPr>
      <w:suppressAutoHyphens w:val="0"/>
      <w:ind w:left="566" w:hanging="283"/>
    </w:pPr>
    <w:rPr>
      <w:rFonts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F6CF9"/>
    <w:pPr>
      <w:ind w:left="708"/>
    </w:pPr>
  </w:style>
  <w:style w:type="character" w:customStyle="1" w:styleId="Nagwek3Znak">
    <w:name w:val="Nagłówek 3 Znak"/>
    <w:link w:val="Nagwek3"/>
    <w:rsid w:val="00B91F82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Nagwek4Znak">
    <w:name w:val="Nagłówek 4 Znak"/>
    <w:link w:val="Nagwek4"/>
    <w:rsid w:val="00B91F82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link w:val="Nagwek5"/>
    <w:rsid w:val="00B91F82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link w:val="Nagwek6"/>
    <w:rsid w:val="00B91F82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character" w:customStyle="1" w:styleId="Nagwek7Znak">
    <w:name w:val="Nagłówek 7 Znak"/>
    <w:link w:val="Nagwek7"/>
    <w:rsid w:val="00B91F82"/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Nagwek8Znak">
    <w:name w:val="Nagłówek 8 Znak"/>
    <w:link w:val="Nagwek8"/>
    <w:uiPriority w:val="99"/>
    <w:rsid w:val="00B91F82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Nagwek9Znak">
    <w:name w:val="Nagłówek 9 Znak"/>
    <w:link w:val="Nagwek9"/>
    <w:rsid w:val="00B91F82"/>
    <w:rPr>
      <w:rFonts w:ascii="Cambria" w:eastAsia="Times New Roman" w:hAnsi="Cambria" w:cs="Times New Roman"/>
      <w:sz w:val="22"/>
      <w:szCs w:val="22"/>
      <w:lang w:eastAsia="zh-CN"/>
    </w:rPr>
  </w:style>
  <w:style w:type="character" w:customStyle="1" w:styleId="TekstkomentarzaZnak">
    <w:name w:val="Tekst komentarza Znak"/>
    <w:link w:val="Tekstkomentarza"/>
    <w:semiHidden/>
    <w:locked/>
    <w:rsid w:val="009C67A2"/>
    <w:rPr>
      <w:rFonts w:ascii="Verdana" w:hAnsi="Verdana" w:cs="Verdana"/>
      <w:lang w:eastAsia="zh-CN"/>
    </w:rPr>
  </w:style>
  <w:style w:type="numbering" w:customStyle="1" w:styleId="Styl2">
    <w:name w:val="Styl2"/>
    <w:rsid w:val="003437E3"/>
    <w:pPr>
      <w:numPr>
        <w:numId w:val="2"/>
      </w:numPr>
    </w:pPr>
  </w:style>
  <w:style w:type="paragraph" w:customStyle="1" w:styleId="Skrconyadreszwrotny">
    <w:name w:val="Skrócony adres zwrotny"/>
    <w:basedOn w:val="Normalny"/>
    <w:rsid w:val="00555126"/>
    <w:pPr>
      <w:suppressAutoHyphens w:val="0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Nagwek1Znak">
    <w:name w:val="Nagłówek 1 Znak"/>
    <w:link w:val="Nagwek1"/>
    <w:uiPriority w:val="99"/>
    <w:locked/>
    <w:rsid w:val="001E71BD"/>
    <w:rPr>
      <w:rFonts w:ascii="Arial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locked/>
    <w:rsid w:val="001E71BD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E71BD"/>
    <w:rPr>
      <w:rFonts w:ascii="Verdana" w:hAnsi="Verdana" w:cs="Verdana"/>
      <w:sz w:val="22"/>
      <w:szCs w:val="22"/>
      <w:lang w:eastAsia="zh-CN"/>
    </w:rPr>
  </w:style>
  <w:style w:type="paragraph" w:styleId="Tytu">
    <w:name w:val="Title"/>
    <w:basedOn w:val="Normalny"/>
    <w:link w:val="TytuZnak"/>
    <w:uiPriority w:val="99"/>
    <w:qFormat/>
    <w:rsid w:val="001E71BD"/>
    <w:pPr>
      <w:suppressAutoHyphens w:val="0"/>
      <w:autoSpaceDE w:val="0"/>
      <w:autoSpaceDN w:val="0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uiPriority w:val="99"/>
    <w:rsid w:val="001E71BD"/>
    <w:rPr>
      <w:b/>
      <w:bCs/>
      <w:sz w:val="24"/>
      <w:szCs w:val="24"/>
    </w:rPr>
  </w:style>
  <w:style w:type="paragraph" w:customStyle="1" w:styleId="BodyText31">
    <w:name w:val="Body Text 31"/>
    <w:basedOn w:val="Normalny"/>
    <w:uiPriority w:val="99"/>
    <w:rsid w:val="001E71BD"/>
    <w:pPr>
      <w:widowControl w:val="0"/>
      <w:suppressAutoHyphens w:val="0"/>
      <w:autoSpaceDE w:val="0"/>
      <w:autoSpaceDN w:val="0"/>
    </w:pPr>
    <w:rPr>
      <w:rFonts w:ascii="Arial" w:hAnsi="Arial" w:cs="Arial"/>
      <w:lang w:eastAsia="pl-PL"/>
    </w:rPr>
  </w:style>
  <w:style w:type="paragraph" w:customStyle="1" w:styleId="WW-Tekstpodstawowy2">
    <w:name w:val="WW-Tekst podstawowy 2"/>
    <w:basedOn w:val="Normalny"/>
    <w:rsid w:val="001E71BD"/>
    <w:pPr>
      <w:widowControl w:val="0"/>
      <w:tabs>
        <w:tab w:val="left" w:pos="1143"/>
      </w:tabs>
      <w:suppressAutoHyphens w:val="0"/>
      <w:jc w:val="center"/>
    </w:pPr>
    <w:rPr>
      <w:rFonts w:ascii="Times New Roman" w:hAnsi="Times New Roman" w:cs="Times New Roman"/>
      <w:snapToGrid w:val="0"/>
      <w:sz w:val="24"/>
      <w:szCs w:val="20"/>
      <w:lang w:eastAsia="en-US"/>
    </w:rPr>
  </w:style>
  <w:style w:type="paragraph" w:styleId="Tekstpodstawowy2">
    <w:name w:val="Body Text 2"/>
    <w:basedOn w:val="Normalny"/>
    <w:link w:val="Tekstpodstawowy2Znak"/>
    <w:rsid w:val="0048627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48627A"/>
    <w:rPr>
      <w:rFonts w:ascii="Verdana" w:hAnsi="Verdana" w:cs="Verdana"/>
      <w:sz w:val="22"/>
      <w:szCs w:val="22"/>
      <w:lang w:eastAsia="zh-CN"/>
    </w:rPr>
  </w:style>
  <w:style w:type="paragraph" w:customStyle="1" w:styleId="Default1">
    <w:name w:val="Default1"/>
    <w:basedOn w:val="Default"/>
    <w:next w:val="Default"/>
    <w:uiPriority w:val="99"/>
    <w:rsid w:val="00687E7B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paragraph" w:customStyle="1" w:styleId="styl30">
    <w:name w:val="styl3"/>
    <w:basedOn w:val="Default"/>
    <w:next w:val="Default"/>
    <w:rsid w:val="00687E7B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paragraph" w:styleId="Lista3">
    <w:name w:val="List 3"/>
    <w:basedOn w:val="Normalny"/>
    <w:rsid w:val="00D812B6"/>
    <w:pPr>
      <w:ind w:left="849" w:hanging="283"/>
      <w:contextualSpacing/>
    </w:pPr>
  </w:style>
  <w:style w:type="paragraph" w:styleId="Lista4">
    <w:name w:val="List 4"/>
    <w:basedOn w:val="Normalny"/>
    <w:rsid w:val="00D812B6"/>
    <w:pPr>
      <w:ind w:left="1132" w:hanging="283"/>
      <w:contextualSpacing/>
    </w:pPr>
  </w:style>
  <w:style w:type="paragraph" w:styleId="Listapunktowana">
    <w:name w:val="List Bullet"/>
    <w:basedOn w:val="Normalny"/>
    <w:rsid w:val="00D812B6"/>
    <w:pPr>
      <w:numPr>
        <w:numId w:val="5"/>
      </w:numPr>
      <w:contextualSpacing/>
    </w:pPr>
  </w:style>
  <w:style w:type="paragraph" w:styleId="Listapunktowana3">
    <w:name w:val="List Bullet 3"/>
    <w:basedOn w:val="Normalny"/>
    <w:rsid w:val="00D812B6"/>
    <w:pPr>
      <w:numPr>
        <w:numId w:val="6"/>
      </w:numPr>
      <w:contextualSpacing/>
    </w:pPr>
  </w:style>
  <w:style w:type="paragraph" w:styleId="Listapunktowana4">
    <w:name w:val="List Bullet 4"/>
    <w:basedOn w:val="Normalny"/>
    <w:rsid w:val="00D812B6"/>
    <w:pPr>
      <w:numPr>
        <w:numId w:val="7"/>
      </w:numPr>
      <w:contextualSpacing/>
    </w:pPr>
  </w:style>
  <w:style w:type="paragraph" w:styleId="Listapunktowana5">
    <w:name w:val="List Bullet 5"/>
    <w:basedOn w:val="Normalny"/>
    <w:rsid w:val="00D812B6"/>
    <w:pPr>
      <w:numPr>
        <w:numId w:val="8"/>
      </w:numPr>
      <w:contextualSpacing/>
    </w:pPr>
  </w:style>
  <w:style w:type="paragraph" w:styleId="Lista-kontynuacja">
    <w:name w:val="List Continue"/>
    <w:basedOn w:val="Normalny"/>
    <w:rsid w:val="00D812B6"/>
    <w:pPr>
      <w:spacing w:after="120"/>
      <w:ind w:left="283"/>
      <w:contextualSpacing/>
    </w:pPr>
  </w:style>
  <w:style w:type="paragraph" w:styleId="Lista-kontynuacja3">
    <w:name w:val="List Continue 3"/>
    <w:basedOn w:val="Normalny"/>
    <w:rsid w:val="00D812B6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D812B6"/>
    <w:pPr>
      <w:ind w:firstLine="210"/>
    </w:pPr>
  </w:style>
  <w:style w:type="character" w:customStyle="1" w:styleId="TekstpodstawowyZnak">
    <w:name w:val="Tekst podstawowy Znak"/>
    <w:link w:val="Tekstpodstawowy"/>
    <w:rsid w:val="00D812B6"/>
    <w:rPr>
      <w:rFonts w:ascii="Verdana" w:hAnsi="Verdana" w:cs="Verdana"/>
      <w:sz w:val="22"/>
      <w:szCs w:val="22"/>
      <w:lang w:eastAsia="zh-CN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D812B6"/>
    <w:rPr>
      <w:rFonts w:ascii="Verdana" w:hAnsi="Verdana" w:cs="Verdana"/>
      <w:sz w:val="22"/>
      <w:szCs w:val="22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rsid w:val="00D812B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812B6"/>
    <w:rPr>
      <w:rFonts w:ascii="Verdana" w:hAnsi="Verdana" w:cs="Verdana"/>
      <w:sz w:val="22"/>
      <w:szCs w:val="22"/>
      <w:lang w:eastAsia="zh-CN"/>
    </w:rPr>
  </w:style>
  <w:style w:type="paragraph" w:styleId="Nagweknotatki">
    <w:name w:val="Note Heading"/>
    <w:basedOn w:val="Normalny"/>
    <w:next w:val="Normalny"/>
    <w:link w:val="NagweknotatkiZnak"/>
    <w:rsid w:val="00D812B6"/>
  </w:style>
  <w:style w:type="character" w:customStyle="1" w:styleId="NagweknotatkiZnak">
    <w:name w:val="Nagłówek notatki Znak"/>
    <w:link w:val="Nagweknotatki"/>
    <w:rsid w:val="00D812B6"/>
    <w:rPr>
      <w:rFonts w:ascii="Verdana" w:hAnsi="Verdana" w:cs="Verdana"/>
      <w:sz w:val="22"/>
      <w:szCs w:val="22"/>
      <w:lang w:eastAsia="zh-CN"/>
    </w:rPr>
  </w:style>
  <w:style w:type="paragraph" w:styleId="Tekstblokowy">
    <w:name w:val="Block Text"/>
    <w:basedOn w:val="Normalny"/>
    <w:rsid w:val="000C70BE"/>
    <w:pPr>
      <w:suppressAutoHyphens w:val="0"/>
      <w:ind w:left="113" w:right="113"/>
      <w:jc w:val="center"/>
    </w:pPr>
    <w:rPr>
      <w:rFonts w:ascii="Times New Roman" w:hAnsi="Times New Roman" w:cs="Times New Roman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rsid w:val="00674858"/>
  </w:style>
  <w:style w:type="paragraph" w:customStyle="1" w:styleId="ZnakZnak20">
    <w:name w:val="Znak Znak2"/>
    <w:basedOn w:val="Normalny"/>
    <w:rsid w:val="00674858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ZnakZnak0">
    <w:name w:val="Znak Znak"/>
    <w:basedOn w:val="Normalny"/>
    <w:rsid w:val="00674858"/>
    <w:pPr>
      <w:spacing w:line="360" w:lineRule="atLeast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matkomentarzaZnak">
    <w:name w:val="Temat komentarza Znak"/>
    <w:link w:val="Tematkomentarza"/>
    <w:rsid w:val="00674858"/>
    <w:rPr>
      <w:rFonts w:ascii="Verdana" w:hAnsi="Verdana" w:cs="Verdana"/>
      <w:b/>
      <w:bCs/>
      <w:lang w:eastAsia="zh-CN"/>
    </w:rPr>
  </w:style>
  <w:style w:type="character" w:customStyle="1" w:styleId="TekstdymkaZnak">
    <w:name w:val="Tekst dymka Znak"/>
    <w:link w:val="Tekstdymka"/>
    <w:rsid w:val="00674858"/>
    <w:rPr>
      <w:rFonts w:ascii="Tahoma" w:hAnsi="Tahoma" w:cs="Tahoma"/>
      <w:sz w:val="16"/>
      <w:szCs w:val="16"/>
      <w:lang w:eastAsia="zh-CN"/>
    </w:rPr>
  </w:style>
  <w:style w:type="character" w:customStyle="1" w:styleId="Tekstpodstawowywcity2Znak">
    <w:name w:val="Tekst podstawowy wcięty 2 Znak"/>
    <w:link w:val="Tekstpodstawowywcity2"/>
    <w:rsid w:val="00674858"/>
    <w:rPr>
      <w:rFonts w:ascii="Verdana" w:hAnsi="Verdana"/>
      <w:sz w:val="22"/>
      <w:szCs w:val="22"/>
    </w:rPr>
  </w:style>
  <w:style w:type="paragraph" w:styleId="Poprawka">
    <w:name w:val="Revision"/>
    <w:hidden/>
    <w:uiPriority w:val="99"/>
    <w:semiHidden/>
    <w:rsid w:val="00AA5352"/>
    <w:rPr>
      <w:rFonts w:ascii="Verdana" w:hAnsi="Verdana" w:cs="Verdana"/>
      <w:sz w:val="22"/>
      <w:szCs w:val="22"/>
      <w:lang w:eastAsia="zh-CN"/>
    </w:rPr>
  </w:style>
  <w:style w:type="paragraph" w:customStyle="1" w:styleId="bodytext230">
    <w:name w:val="bodytext23"/>
    <w:basedOn w:val="Default"/>
    <w:next w:val="Default"/>
    <w:uiPriority w:val="99"/>
    <w:rsid w:val="00BC492A"/>
    <w:pPr>
      <w:suppressAutoHyphens w:val="0"/>
      <w:autoSpaceDN w:val="0"/>
      <w:adjustRightInd w:val="0"/>
    </w:pPr>
    <w:rPr>
      <w:rFonts w:cs="Times New Roman"/>
      <w:color w:val="auto"/>
      <w:lang w:eastAsia="pl-PL"/>
    </w:rPr>
  </w:style>
  <w:style w:type="character" w:customStyle="1" w:styleId="txt-new">
    <w:name w:val="txt-new"/>
    <w:rsid w:val="008D2BA3"/>
  </w:style>
  <w:style w:type="paragraph" w:styleId="Tekstprzypisudolnego">
    <w:name w:val="footnote text"/>
    <w:basedOn w:val="Normalny"/>
    <w:link w:val="TekstprzypisudolnegoZnak"/>
    <w:rsid w:val="0059618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596189"/>
    <w:rPr>
      <w:rFonts w:ascii="Verdana" w:hAnsi="Verdana" w:cs="Verdana"/>
      <w:lang w:eastAsia="zh-CN"/>
    </w:rPr>
  </w:style>
  <w:style w:type="character" w:styleId="Odwoanieprzypisudolnego">
    <w:name w:val="footnote reference"/>
    <w:rsid w:val="00596189"/>
    <w:rPr>
      <w:vertAlign w:val="superscript"/>
    </w:rPr>
  </w:style>
  <w:style w:type="character" w:customStyle="1" w:styleId="apple-converted-space">
    <w:name w:val="apple-converted-space"/>
    <w:basedOn w:val="Domylnaczcionkaakapitu"/>
    <w:rsid w:val="00DD6A8C"/>
  </w:style>
  <w:style w:type="paragraph" w:customStyle="1" w:styleId="Praca">
    <w:name w:val="Praca"/>
    <w:basedOn w:val="Normalny"/>
    <w:link w:val="PracaZnak"/>
    <w:qFormat/>
    <w:rsid w:val="0041223F"/>
    <w:pPr>
      <w:tabs>
        <w:tab w:val="left" w:pos="3544"/>
        <w:tab w:val="left" w:pos="7088"/>
      </w:tabs>
      <w:suppressAutoHyphens w:val="0"/>
      <w:spacing w:before="360" w:line="360" w:lineRule="auto"/>
      <w:ind w:left="360"/>
      <w:contextualSpacing/>
      <w:jc w:val="both"/>
    </w:pPr>
    <w:rPr>
      <w:rFonts w:ascii="Times New Roman" w:hAnsi="Times New Roman" w:cs="Times New Roman"/>
      <w:sz w:val="28"/>
      <w:szCs w:val="24"/>
      <w:lang w:eastAsia="pl-PL"/>
    </w:rPr>
  </w:style>
  <w:style w:type="character" w:customStyle="1" w:styleId="PracaZnak">
    <w:name w:val="Praca Znak"/>
    <w:link w:val="Praca"/>
    <w:rsid w:val="0041223F"/>
    <w:rPr>
      <w:sz w:val="28"/>
      <w:szCs w:val="24"/>
    </w:rPr>
  </w:style>
  <w:style w:type="paragraph" w:customStyle="1" w:styleId="ZnakZnak21">
    <w:name w:val="Znak Znak2"/>
    <w:basedOn w:val="Normalny"/>
    <w:rsid w:val="00135263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2">
    <w:name w:val="Znak Znak2"/>
    <w:basedOn w:val="Normalny"/>
    <w:rsid w:val="00995722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3">
    <w:name w:val="Znak Znak2"/>
    <w:basedOn w:val="Normalny"/>
    <w:rsid w:val="00CC58B7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ZnakZnak24">
    <w:name w:val="Znak Znak2"/>
    <w:basedOn w:val="Normalny"/>
    <w:rsid w:val="002C3019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sowowa0">
    <w:name w:val="sowowa"/>
    <w:basedOn w:val="Normalny"/>
    <w:rsid w:val="002C3019"/>
    <w:pPr>
      <w:suppressAutoHyphens w:val="0"/>
      <w:spacing w:line="360" w:lineRule="auto"/>
    </w:pPr>
    <w:rPr>
      <w:rFonts w:ascii="Trebuchet MS" w:hAnsi="Trebuchet MS" w:cs="Tahoma"/>
      <w:sz w:val="24"/>
      <w:szCs w:val="24"/>
      <w:lang w:eastAsia="pl-PL"/>
    </w:rPr>
  </w:style>
  <w:style w:type="paragraph" w:customStyle="1" w:styleId="ZnakZnak25">
    <w:name w:val="Znak Znak2"/>
    <w:basedOn w:val="Normalny"/>
    <w:rsid w:val="00B25BDB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14D9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4D94"/>
    <w:rPr>
      <w:rFonts w:ascii="Verdana" w:hAnsi="Verdana" w:cs="Verdana"/>
      <w:sz w:val="16"/>
      <w:szCs w:val="16"/>
      <w:lang w:eastAsia="zh-CN"/>
    </w:rPr>
  </w:style>
  <w:style w:type="paragraph" w:customStyle="1" w:styleId="ZnakZnak1">
    <w:name w:val="Znak Znak"/>
    <w:basedOn w:val="Normalny"/>
    <w:rsid w:val="00E7310E"/>
    <w:pPr>
      <w:suppressAutoHyphens w:val="0"/>
      <w:spacing w:line="360" w:lineRule="atLeast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customStyle="1" w:styleId="font5">
    <w:name w:val="font5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font6">
    <w:name w:val="font6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63">
    <w:name w:val="xl63"/>
    <w:basedOn w:val="Normalny"/>
    <w:rsid w:val="005C6C42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64">
    <w:name w:val="xl64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5">
    <w:name w:val="xl65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69">
    <w:name w:val="xl69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5C6C42"/>
    <w:pPr>
      <w:suppressAutoHyphens w:val="0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5C6C4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5C6C42"/>
    <w:pPr>
      <w:suppressAutoHyphens w:val="0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customStyle="1" w:styleId="xl74">
    <w:name w:val="xl74"/>
    <w:basedOn w:val="Normalny"/>
    <w:rsid w:val="005C6C42"/>
    <w:pPr>
      <w:shd w:val="clear" w:color="000000" w:fill="BFBFBF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6">
    <w:name w:val="xl76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7">
    <w:name w:val="xl77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5C6C42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color w:val="0000CC"/>
      <w:sz w:val="24"/>
      <w:szCs w:val="24"/>
      <w:lang w:eastAsia="pl-PL"/>
    </w:rPr>
  </w:style>
  <w:style w:type="paragraph" w:customStyle="1" w:styleId="xl80">
    <w:name w:val="xl80"/>
    <w:basedOn w:val="Normalny"/>
    <w:rsid w:val="005C6C42"/>
    <w:pPr>
      <w:shd w:val="clear" w:color="000000" w:fill="C0C0C0"/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5">
    <w:name w:val="xl85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86">
    <w:name w:val="xl86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5C6C42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40"/>
      <w:szCs w:val="40"/>
      <w:lang w:eastAsia="pl-PL"/>
    </w:rPr>
  </w:style>
  <w:style w:type="paragraph" w:customStyle="1" w:styleId="xl90">
    <w:name w:val="xl90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91">
    <w:name w:val="xl9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99">
    <w:name w:val="xl99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0">
    <w:name w:val="xl100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1">
    <w:name w:val="xl101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2">
    <w:name w:val="xl102"/>
    <w:basedOn w:val="Normalny"/>
    <w:rsid w:val="005C6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3">
    <w:name w:val="xl103"/>
    <w:basedOn w:val="Normalny"/>
    <w:rsid w:val="005C6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l-PL"/>
    </w:rPr>
  </w:style>
  <w:style w:type="paragraph" w:customStyle="1" w:styleId="xl104">
    <w:name w:val="xl104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5C6C42"/>
    <w:pPr>
      <w:pBdr>
        <w:top w:val="single" w:sz="4" w:space="0" w:color="auto"/>
        <w:bottom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5C6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108">
    <w:name w:val="xl108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09">
    <w:name w:val="xl109"/>
    <w:basedOn w:val="Normalny"/>
    <w:rsid w:val="005C6C4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0">
    <w:name w:val="xl110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1">
    <w:name w:val="xl111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2">
    <w:name w:val="xl112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3">
    <w:name w:val="xl113"/>
    <w:basedOn w:val="Normalny"/>
    <w:rsid w:val="005C6C4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4">
    <w:name w:val="xl114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0"/>
      <w:szCs w:val="20"/>
      <w:lang w:eastAsia="pl-PL"/>
    </w:rPr>
  </w:style>
  <w:style w:type="paragraph" w:customStyle="1" w:styleId="xl115">
    <w:name w:val="xl115"/>
    <w:basedOn w:val="Normalny"/>
    <w:rsid w:val="005C6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5C6C42"/>
    <w:pPr>
      <w:pBdr>
        <w:top w:val="single" w:sz="4" w:space="0" w:color="auto"/>
        <w:bottom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5C6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8F5363"/>
    <w:pPr>
      <w:suppressAutoHyphens w:val="0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F53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rsid w:val="00A36B5A"/>
    <w:rPr>
      <w:rFonts w:ascii="Verdana" w:hAnsi="Verdana" w:cs="Verdana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84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0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5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04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09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26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60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05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365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809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52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4943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828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96B6-1598-46F3-AF91-A3122E8B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ZUS</Company>
  <LinksUpToDate>false</LinksUpToDate>
  <CharactersWithSpaces>3745</CharactersWithSpaces>
  <SharedDoc>false</SharedDoc>
  <HLinks>
    <vt:vector size="696" baseType="variant">
      <vt:variant>
        <vt:i4>22282434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Rozdział_31_WZÓR_UMOWY_BYDGOSZCZ_Spis</vt:lpwstr>
      </vt:variant>
      <vt:variant>
        <vt:i4>6291538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Rozdział_30_OŚWIADCZENIE_BRAK_PRZYN_Spis</vt:lpwstr>
      </vt:variant>
      <vt:variant>
        <vt:i4>6291538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Rozdział_30_OŚWIADCZENIE_BRAK_PRZYN_Spis</vt:lpwstr>
      </vt:variant>
      <vt:variant>
        <vt:i4>4456519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Rozdział_29_OŚWIADCZENIE_PRZYNALEZN_Spis</vt:lpwstr>
      </vt:variant>
      <vt:variant>
        <vt:i4>4456519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Rozdział_29_OŚWIADCZENIE_PRZYNALEZN_Spis</vt:lpwstr>
      </vt:variant>
      <vt:variant>
        <vt:i4>1114174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Rozdział_28_OŚWIADCZENIE_ART_24_Spis</vt:lpwstr>
      </vt:variant>
      <vt:variant>
        <vt:i4>1114174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Rozdział_28_OŚWIADCZENIE_ART_24_Spis</vt:lpwstr>
      </vt:variant>
      <vt:variant>
        <vt:i4>1114167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Rozdział_27_OŚWIADCZENIE_ART_22_Spis</vt:lpwstr>
      </vt:variant>
      <vt:variant>
        <vt:i4>1114167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Rozdział_27_OŚWIADCZENIE_ART_22_Spis</vt:lpwstr>
      </vt:variant>
      <vt:variant>
        <vt:i4>4980949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Wykaz_osób_spis</vt:lpwstr>
      </vt:variant>
      <vt:variant>
        <vt:i4>25886749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Wykaz_zamówień_Bydgoszcz_Spis</vt:lpwstr>
      </vt:variant>
      <vt:variant>
        <vt:i4>21102959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ZałącznikB1_FormularzCenowy_BYDGOSZ_Spis</vt:lpwstr>
      </vt:variant>
      <vt:variant>
        <vt:i4>19070987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Rozdział_8_ust_8_2_pkt_4</vt:lpwstr>
      </vt:variant>
      <vt:variant>
        <vt:i4>19136523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Rozdział_8_ust_8_2_pkt_3</vt:lpwstr>
      </vt:variant>
      <vt:variant>
        <vt:i4>24707155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Rozdział_24_FORMULARZ_OFERTY_Spis</vt:lpwstr>
      </vt:variant>
      <vt:variant>
        <vt:i4>21889124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Rozdział_22_Spis</vt:lpwstr>
      </vt:variant>
      <vt:variant>
        <vt:i4>21889127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Rozdział_21_Spis</vt:lpwstr>
      </vt:variant>
      <vt:variant>
        <vt:i4>21823612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Rozdział_20_2</vt:lpwstr>
      </vt:variant>
      <vt:variant>
        <vt:i4>21823612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Rozdział_20_2</vt:lpwstr>
      </vt:variant>
      <vt:variant>
        <vt:i4>18022476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Rozdział_3</vt:lpwstr>
      </vt:variant>
      <vt:variant>
        <vt:i4>21889261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</vt:lpwstr>
      </vt:variant>
      <vt:variant>
        <vt:i4>21889126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Rozdział_20_Spis</vt:lpwstr>
      </vt:variant>
      <vt:variant>
        <vt:i4>21823599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Rozdział_19_Spis</vt:lpwstr>
      </vt:variant>
      <vt:variant>
        <vt:i4>6815825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Osiemnasty_spis</vt:lpwstr>
      </vt:variant>
      <vt:variant>
        <vt:i4>21823598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Rozdział_18_Spis</vt:lpwstr>
      </vt:variant>
      <vt:variant>
        <vt:i4>21823585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Rozdział_17_Spis</vt:lpwstr>
      </vt:variant>
      <vt:variant>
        <vt:i4>17891404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Rozdział_11</vt:lpwstr>
      </vt:variant>
      <vt:variant>
        <vt:i4>3211370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Pkt_14_1</vt:lpwstr>
      </vt:variant>
      <vt:variant>
        <vt:i4>21823584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Rozdział_16_Spis</vt:lpwstr>
      </vt:variant>
      <vt:variant>
        <vt:i4>21823587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Rozdział_15_Spis</vt:lpwstr>
      </vt:variant>
      <vt:variant>
        <vt:i4>21823586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Rozdział_14_Spis</vt:lpwstr>
      </vt:variant>
      <vt:variant>
        <vt:i4>21823589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Rozdział_13_Spis</vt:lpwstr>
      </vt:variant>
      <vt:variant>
        <vt:i4>17891404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Rozdział_11</vt:lpwstr>
      </vt:variant>
      <vt:variant>
        <vt:i4>21823588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Rozdział_12_Spis</vt:lpwstr>
      </vt:variant>
      <vt:variant>
        <vt:i4>19070987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Rozdział_8_ust_8_2_pkt_4</vt:lpwstr>
      </vt:variant>
      <vt:variant>
        <vt:i4>19136523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Rozdział_8_ust_8_2_pkt_3</vt:lpwstr>
      </vt:variant>
      <vt:variant>
        <vt:i4>21823591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Rozdział_11_Spis</vt:lpwstr>
      </vt:variant>
      <vt:variant>
        <vt:i4>19070987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Rozdział_8_ust_8_2_pkt_4</vt:lpwstr>
      </vt:variant>
      <vt:variant>
        <vt:i4>19202059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Rozdział_8_ust_8_2_pkt_2</vt:lpwstr>
      </vt:variant>
      <vt:variant>
        <vt:i4>19136523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Rozdział_8_ust_8_2_pkt_3</vt:lpwstr>
      </vt:variant>
      <vt:variant>
        <vt:i4>24051729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Rozdział_8_pkt_8_2_lit_a</vt:lpwstr>
      </vt:variant>
      <vt:variant>
        <vt:i4>3014660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Formularz_oferty</vt:lpwstr>
      </vt:variant>
      <vt:variant>
        <vt:i4>24838166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Rozdział_8_pkt_8_1_11_1</vt:lpwstr>
      </vt:variant>
      <vt:variant>
        <vt:i4>18939943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Rozdział_8_pkt_8_2_7</vt:lpwstr>
      </vt:variant>
      <vt:variant>
        <vt:i4>18350156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Rozdział_8</vt:lpwstr>
      </vt:variant>
      <vt:variant>
        <vt:i4>6160664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Dziesiąty_spis</vt:lpwstr>
      </vt:variant>
      <vt:variant>
        <vt:i4>21823590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Rozdział_10_Spis</vt:lpwstr>
      </vt:variant>
      <vt:variant>
        <vt:i4>23855121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Rozdział_8_pkt_8_1_lit_a</vt:lpwstr>
      </vt:variant>
      <vt:variant>
        <vt:i4>23920657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Rozdział_8_pkt_8_2_lit_c</vt:lpwstr>
      </vt:variant>
      <vt:variant>
        <vt:i4>6160668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Dziewiąty_spis</vt:lpwstr>
      </vt:variant>
      <vt:variant>
        <vt:i4>16973923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Rozdział_9_Spis</vt:lpwstr>
      </vt:variant>
      <vt:variant>
        <vt:i4>24969589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ZałącznikB1_FormularzCenowy_BYDGOSZCZ</vt:lpwstr>
      </vt:variant>
      <vt:variant>
        <vt:i4>23265404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Rozdział_24_FORMULARZ_OFERTY</vt:lpwstr>
      </vt:variant>
      <vt:variant>
        <vt:i4>5636190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Rozdział_30_OŚWIADCZENIE_BRAK_PRZYNALEZN</vt:lpwstr>
      </vt:variant>
      <vt:variant>
        <vt:i4>1310766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Rozdział_29_OŚWIADCZENIE_PRZYNALEZNOSC</vt:lpwstr>
      </vt:variant>
      <vt:variant>
        <vt:i4>5046288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5243260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Załącznik_4_OŚWIADCZENIE</vt:lpwstr>
      </vt:variant>
      <vt:variant>
        <vt:i4>5636346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Wykaz_osób</vt:lpwstr>
      </vt:variant>
      <vt:variant>
        <vt:i4>26279986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Wykaz_zamówień_Bydgoszcz</vt:lpwstr>
      </vt:variant>
      <vt:variant>
        <vt:i4>5046303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Rozdział_27_OŚWIADCZENIE_ART_22</vt:lpwstr>
      </vt:variant>
      <vt:variant>
        <vt:i4>16908387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Rozdział_8_Spis</vt:lpwstr>
      </vt:variant>
      <vt:variant>
        <vt:i4>17629283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Rozdział_7_Spis</vt:lpwstr>
      </vt:variant>
      <vt:variant>
        <vt:i4>1310766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Rozdział_29_OŚWIADCZENIE_PRZYNALEZNOSC</vt:lpwstr>
      </vt:variant>
      <vt:variant>
        <vt:i4>5636190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Rozdział_30_OŚWIADCZENIE_BRAK_PRZYNALEZN</vt:lpwstr>
      </vt:variant>
      <vt:variant>
        <vt:i4>5046288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5046288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5046288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5046288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5636346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Wykaz_osób</vt:lpwstr>
      </vt:variant>
      <vt:variant>
        <vt:i4>5636346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Wykaz_osób</vt:lpwstr>
      </vt:variant>
      <vt:variant>
        <vt:i4>26279986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Wykaz_zamówień_Bydgoszcz</vt:lpwstr>
      </vt:variant>
      <vt:variant>
        <vt:i4>17563747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Rozdział_6_Spis</vt:lpwstr>
      </vt:variant>
      <vt:variant>
        <vt:i4>24969589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ZałącznikB1_FormularzCenowy_BYDGOSZCZ</vt:lpwstr>
      </vt:variant>
      <vt:variant>
        <vt:i4>21889261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</vt:lpwstr>
      </vt:variant>
      <vt:variant>
        <vt:i4>21889261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</vt:lpwstr>
      </vt:variant>
      <vt:variant>
        <vt:i4>24969589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ZałącznikB1_FormularzCenowy_BYDGOSZCZ</vt:lpwstr>
      </vt:variant>
      <vt:variant>
        <vt:i4>23265404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Rozdział_24_FORMULARZ_OFERTY</vt:lpwstr>
      </vt:variant>
      <vt:variant>
        <vt:i4>17760355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Rozdział_5_Spis</vt:lpwstr>
      </vt:variant>
      <vt:variant>
        <vt:i4>23265404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Rozdział_24_FORMULARZ_OFERTY</vt:lpwstr>
      </vt:variant>
      <vt:variant>
        <vt:i4>17694819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Rozdział_4_Spis</vt:lpwstr>
      </vt:variant>
      <vt:variant>
        <vt:i4>17367139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Rozdział_3_Spis</vt:lpwstr>
      </vt:variant>
      <vt:variant>
        <vt:i4>21889261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</vt:lpwstr>
      </vt:variant>
      <vt:variant>
        <vt:i4>17301603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Rozdział_2_Spis</vt:lpwstr>
      </vt:variant>
      <vt:variant>
        <vt:i4>7143501</vt:i4>
      </vt:variant>
      <vt:variant>
        <vt:i4>99</vt:i4>
      </vt:variant>
      <vt:variant>
        <vt:i4>0</vt:i4>
      </vt:variant>
      <vt:variant>
        <vt:i4>5</vt:i4>
      </vt:variant>
      <vt:variant>
        <vt:lpwstr>mailto:kowalskam@zus.pl</vt:lpwstr>
      </vt:variant>
      <vt:variant>
        <vt:lpwstr/>
      </vt:variant>
      <vt:variant>
        <vt:i4>3276868</vt:i4>
      </vt:variant>
      <vt:variant>
        <vt:i4>96</vt:i4>
      </vt:variant>
      <vt:variant>
        <vt:i4>0</vt:i4>
      </vt:variant>
      <vt:variant>
        <vt:i4>5</vt:i4>
      </vt:variant>
      <vt:variant>
        <vt:lpwstr>mailto:piotr.paradowski01@zus.pl</vt:lpwstr>
      </vt:variant>
      <vt:variant>
        <vt:lpwstr/>
      </vt:variant>
      <vt:variant>
        <vt:i4>21889261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Rozdział_31_WZÓR_UMOWY_BYDGOSZCZ</vt:lpwstr>
      </vt:variant>
      <vt:variant>
        <vt:i4>5636190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Rozdział_30_OŚWIADCZENIE_BRAK_PRZYNALEZN</vt:lpwstr>
      </vt:variant>
      <vt:variant>
        <vt:i4>1310766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Rozdział_29_OŚWIADCZENIE_PRZYNALEZNOSC</vt:lpwstr>
      </vt:variant>
      <vt:variant>
        <vt:i4>5046288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Rozdział_28_OŚWIADCZENIE_ART_24</vt:lpwstr>
      </vt:variant>
      <vt:variant>
        <vt:i4>5046303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Rozdział_27_OŚWIADCZENIE_ART_22</vt:lpwstr>
      </vt:variant>
      <vt:variant>
        <vt:i4>5636346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Wykaz_osób</vt:lpwstr>
      </vt:variant>
      <vt:variant>
        <vt:i4>26279986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Wykaz_zamówień_Bydgoszcz</vt:lpwstr>
      </vt:variant>
      <vt:variant>
        <vt:i4>24969589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ZałącznikB1_FormularzCenowy_BYDGOSZCZ</vt:lpwstr>
      </vt:variant>
      <vt:variant>
        <vt:i4>23265404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Rozdział_24_FORMULARZ_OFERTY</vt:lpwstr>
      </vt:variant>
      <vt:variant>
        <vt:i4>17956940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Rozdział_22</vt:lpwstr>
      </vt:variant>
      <vt:variant>
        <vt:i4>17956940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Rozdział_21</vt:lpwstr>
      </vt:variant>
      <vt:variant>
        <vt:i4>17956940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Rozdział_20</vt:lpwstr>
      </vt:variant>
      <vt:variant>
        <vt:i4>17891404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Rozdział_19</vt:lpwstr>
      </vt:variant>
      <vt:variant>
        <vt:i4>17891404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Rozdział_18</vt:lpwstr>
      </vt:variant>
      <vt:variant>
        <vt:i4>17891404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Rozdział_17</vt:lpwstr>
      </vt:variant>
      <vt:variant>
        <vt:i4>17891404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Rozdział_16</vt:lpwstr>
      </vt:variant>
      <vt:variant>
        <vt:i4>17891404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Rozdział_15</vt:lpwstr>
      </vt:variant>
      <vt:variant>
        <vt:i4>17891404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Rozdział_14</vt:lpwstr>
      </vt:variant>
      <vt:variant>
        <vt:i4>17891404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Rozdział_13</vt:lpwstr>
      </vt:variant>
      <vt:variant>
        <vt:i4>17891404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Rozdział_12</vt:lpwstr>
      </vt:variant>
      <vt:variant>
        <vt:i4>17891404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Rozdział_11</vt:lpwstr>
      </vt:variant>
      <vt:variant>
        <vt:i4>17891404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Rozdział_10</vt:lpwstr>
      </vt:variant>
      <vt:variant>
        <vt:i4>18415692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Rozdział_9</vt:lpwstr>
      </vt:variant>
      <vt:variant>
        <vt:i4>18350156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Rozdział_8</vt:lpwstr>
      </vt:variant>
      <vt:variant>
        <vt:i4>18284620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Rozdział_7</vt:lpwstr>
      </vt:variant>
      <vt:variant>
        <vt:i4>18219084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Rozdział_6</vt:lpwstr>
      </vt:variant>
      <vt:variant>
        <vt:i4>18153548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Rozdział_5</vt:lpwstr>
      </vt:variant>
      <vt:variant>
        <vt:i4>18088012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Rozdział_4</vt:lpwstr>
      </vt:variant>
      <vt:variant>
        <vt:i4>18022476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Rozdział_3</vt:lpwstr>
      </vt:variant>
      <vt:variant>
        <vt:i4>17956940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Rozdział_2</vt:lpwstr>
      </vt:variant>
      <vt:variant>
        <vt:i4>17891404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Rozdział_1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creator>Administrator</dc:creator>
  <cp:lastModifiedBy>Rzepko, Małgorzata</cp:lastModifiedBy>
  <cp:revision>7</cp:revision>
  <cp:lastPrinted>2018-11-16T12:54:00Z</cp:lastPrinted>
  <dcterms:created xsi:type="dcterms:W3CDTF">2018-10-15T11:52:00Z</dcterms:created>
  <dcterms:modified xsi:type="dcterms:W3CDTF">2018-11-16T13:04:00Z</dcterms:modified>
</cp:coreProperties>
</file>